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84B" w:rsidRPr="003A0741" w:rsidRDefault="006F629C" w:rsidP="006F629C">
      <w:pPr>
        <w:ind w:right="-1440"/>
        <w:jc w:val="center"/>
        <w:rPr>
          <w:b/>
          <w:sz w:val="40"/>
          <w:szCs w:val="40"/>
        </w:rPr>
      </w:pPr>
      <w:r>
        <w:rPr>
          <w:b/>
          <w:sz w:val="40"/>
          <w:szCs w:val="40"/>
        </w:rPr>
        <w:t>Professional</w:t>
      </w:r>
    </w:p>
    <w:p w:rsidR="005E584B" w:rsidRPr="003A0741" w:rsidRDefault="005E584B">
      <w:pPr>
        <w:jc w:val="center"/>
      </w:pPr>
    </w:p>
    <w:p w:rsidR="005E584B" w:rsidRPr="003A0741" w:rsidRDefault="00175EDD">
      <w:pPr>
        <w:jc w:val="center"/>
      </w:pPr>
      <w:r>
        <w:rPr>
          <w:noProof/>
          <w:lang w:eastAsia="en-US"/>
        </w:rPr>
        <w:drawing>
          <wp:inline distT="0" distB="0" distL="0" distR="0">
            <wp:extent cx="4857750" cy="49053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857750" cy="4905375"/>
                    </a:xfrm>
                    <a:prstGeom prst="rect">
                      <a:avLst/>
                    </a:prstGeom>
                    <a:solidFill>
                      <a:srgbClr val="FFFFFF"/>
                    </a:solidFill>
                    <a:ln w="9525">
                      <a:noFill/>
                      <a:miter lim="800000"/>
                      <a:headEnd/>
                      <a:tailEnd/>
                    </a:ln>
                  </pic:spPr>
                </pic:pic>
              </a:graphicData>
            </a:graphic>
          </wp:inline>
        </w:drawing>
      </w:r>
    </w:p>
    <w:p w:rsidR="005E584B" w:rsidRPr="003A0741" w:rsidRDefault="005E584B">
      <w:pPr>
        <w:jc w:val="center"/>
      </w:pPr>
    </w:p>
    <w:p w:rsidR="005E584B" w:rsidRDefault="006F629C">
      <w:pPr>
        <w:jc w:val="center"/>
        <w:rPr>
          <w:b/>
          <w:sz w:val="40"/>
          <w:szCs w:val="40"/>
        </w:rPr>
      </w:pPr>
      <w:r>
        <w:rPr>
          <w:b/>
          <w:sz w:val="40"/>
          <w:szCs w:val="40"/>
        </w:rPr>
        <w:t>Communication</w:t>
      </w:r>
    </w:p>
    <w:p w:rsidR="003A0741" w:rsidRDefault="003A0741">
      <w:pPr>
        <w:jc w:val="center"/>
        <w:rPr>
          <w:b/>
          <w:sz w:val="40"/>
          <w:szCs w:val="40"/>
        </w:rPr>
      </w:pPr>
    </w:p>
    <w:p w:rsidR="003A0741" w:rsidRPr="003A0741" w:rsidRDefault="003A0741">
      <w:pPr>
        <w:jc w:val="center"/>
        <w:rPr>
          <w:b/>
          <w:sz w:val="40"/>
          <w:szCs w:val="40"/>
        </w:rPr>
      </w:pPr>
    </w:p>
    <w:p w:rsidR="005E584B" w:rsidRPr="003A0741" w:rsidRDefault="005E584B">
      <w:pPr>
        <w:rPr>
          <w:b/>
        </w:rPr>
      </w:pPr>
    </w:p>
    <w:p w:rsidR="005E584B" w:rsidRPr="003A0741" w:rsidRDefault="005E584B">
      <w:pPr>
        <w:rPr>
          <w:b/>
        </w:rPr>
      </w:pPr>
    </w:p>
    <w:p w:rsidR="005E584B" w:rsidRPr="003A0741" w:rsidRDefault="00F71EAF">
      <w:pPr>
        <w:rPr>
          <w:b/>
          <w:sz w:val="40"/>
          <w:szCs w:val="40"/>
        </w:rPr>
      </w:pPr>
      <w:r w:rsidRPr="003A0741">
        <w:rPr>
          <w:b/>
          <w:sz w:val="40"/>
          <w:szCs w:val="40"/>
        </w:rPr>
        <w:t>Teacher: Ms. Cowen</w:t>
      </w:r>
      <w:r w:rsidRPr="003A0741">
        <w:rPr>
          <w:b/>
          <w:sz w:val="40"/>
          <w:szCs w:val="40"/>
        </w:rPr>
        <w:tab/>
      </w:r>
      <w:r w:rsidR="0044677A">
        <w:rPr>
          <w:b/>
          <w:sz w:val="40"/>
          <w:szCs w:val="40"/>
        </w:rPr>
        <w:t>/ A. Preston</w:t>
      </w:r>
      <w:r w:rsidR="0044677A">
        <w:rPr>
          <w:b/>
          <w:sz w:val="40"/>
          <w:szCs w:val="40"/>
        </w:rPr>
        <w:tab/>
      </w:r>
      <w:r w:rsidR="0044677A">
        <w:rPr>
          <w:b/>
          <w:sz w:val="40"/>
          <w:szCs w:val="40"/>
        </w:rPr>
        <w:tab/>
      </w:r>
      <w:r w:rsidRPr="003A0741">
        <w:rPr>
          <w:b/>
          <w:sz w:val="40"/>
          <w:szCs w:val="40"/>
        </w:rPr>
        <w:t>2010-2011</w:t>
      </w:r>
    </w:p>
    <w:p w:rsidR="003A0741" w:rsidRDefault="003A0741">
      <w:pPr>
        <w:rPr>
          <w:b/>
          <w:sz w:val="36"/>
          <w:szCs w:val="36"/>
        </w:rPr>
      </w:pPr>
    </w:p>
    <w:p w:rsidR="003A0741" w:rsidRDefault="003A0741">
      <w:pPr>
        <w:rPr>
          <w:b/>
          <w:sz w:val="36"/>
          <w:szCs w:val="36"/>
        </w:rPr>
      </w:pPr>
    </w:p>
    <w:p w:rsidR="003A0741" w:rsidRDefault="003A0741">
      <w:pPr>
        <w:rPr>
          <w:b/>
          <w:sz w:val="36"/>
          <w:szCs w:val="36"/>
        </w:rPr>
      </w:pPr>
    </w:p>
    <w:p w:rsidR="003A0741" w:rsidRPr="003A0741" w:rsidRDefault="003A0741">
      <w:pPr>
        <w:rPr>
          <w:b/>
          <w:sz w:val="36"/>
          <w:szCs w:val="36"/>
        </w:rPr>
      </w:pPr>
    </w:p>
    <w:p w:rsidR="005E584B" w:rsidRPr="003A0741" w:rsidRDefault="005E584B">
      <w:pPr>
        <w:rPr>
          <w:b/>
        </w:rPr>
      </w:pPr>
      <w:r w:rsidRPr="003A0741">
        <w:rPr>
          <w:b/>
        </w:rPr>
        <w:lastRenderedPageBreak/>
        <w:t xml:space="preserve">Teacher Expectations:  </w:t>
      </w:r>
    </w:p>
    <w:p w:rsidR="005E584B" w:rsidRPr="003A0741" w:rsidRDefault="005E584B">
      <w:pPr>
        <w:rPr>
          <w:b/>
        </w:rPr>
      </w:pPr>
    </w:p>
    <w:p w:rsidR="005E584B" w:rsidRPr="003A0741" w:rsidRDefault="005E584B">
      <w:r w:rsidRPr="003A0741">
        <w:rPr>
          <w:b/>
        </w:rPr>
        <w:tab/>
      </w:r>
      <w:r w:rsidRPr="003A0741">
        <w:t>All students will be expected to comply with all of the following behaviors:</w:t>
      </w:r>
    </w:p>
    <w:p w:rsidR="005E584B" w:rsidRPr="003A0741" w:rsidRDefault="005E584B"/>
    <w:p w:rsidR="005E584B" w:rsidRPr="003A0741" w:rsidRDefault="005E584B">
      <w:pPr>
        <w:numPr>
          <w:ilvl w:val="0"/>
          <w:numId w:val="1"/>
        </w:numPr>
        <w:tabs>
          <w:tab w:val="left" w:pos="1440"/>
        </w:tabs>
      </w:pPr>
      <w:r w:rsidRPr="003A0741">
        <w:t>Respect the teacher and each other.</w:t>
      </w:r>
    </w:p>
    <w:p w:rsidR="005E584B" w:rsidRPr="003A0741" w:rsidRDefault="005E584B">
      <w:pPr>
        <w:numPr>
          <w:ilvl w:val="0"/>
          <w:numId w:val="1"/>
        </w:numPr>
        <w:tabs>
          <w:tab w:val="left" w:pos="1440"/>
        </w:tabs>
      </w:pPr>
      <w:r w:rsidRPr="003A0741">
        <w:t>Follow classroom rules.</w:t>
      </w:r>
    </w:p>
    <w:p w:rsidR="005E584B" w:rsidRPr="003A0741" w:rsidRDefault="005E584B">
      <w:pPr>
        <w:numPr>
          <w:ilvl w:val="0"/>
          <w:numId w:val="1"/>
        </w:numPr>
        <w:tabs>
          <w:tab w:val="left" w:pos="1440"/>
        </w:tabs>
      </w:pPr>
      <w:r w:rsidRPr="003A0741">
        <w:t>Be willing to learn.</w:t>
      </w:r>
    </w:p>
    <w:p w:rsidR="005E584B" w:rsidRPr="003A0741" w:rsidRDefault="005E584B">
      <w:pPr>
        <w:numPr>
          <w:ilvl w:val="0"/>
          <w:numId w:val="1"/>
        </w:numPr>
        <w:tabs>
          <w:tab w:val="left" w:pos="1440"/>
        </w:tabs>
      </w:pPr>
      <w:r w:rsidRPr="003A0741">
        <w:t>Attempt all assignments.</w:t>
      </w:r>
    </w:p>
    <w:p w:rsidR="005E584B" w:rsidRPr="003A0741" w:rsidRDefault="005E584B">
      <w:pPr>
        <w:numPr>
          <w:ilvl w:val="0"/>
          <w:numId w:val="1"/>
        </w:numPr>
        <w:tabs>
          <w:tab w:val="left" w:pos="1440"/>
        </w:tabs>
      </w:pPr>
      <w:r w:rsidRPr="003A0741">
        <w:t>Come for tutoring when necessary.</w:t>
      </w:r>
    </w:p>
    <w:p w:rsidR="005E584B" w:rsidRPr="003A0741" w:rsidRDefault="005E584B">
      <w:pPr>
        <w:numPr>
          <w:ilvl w:val="0"/>
          <w:numId w:val="1"/>
        </w:numPr>
        <w:tabs>
          <w:tab w:val="left" w:pos="1440"/>
        </w:tabs>
      </w:pPr>
      <w:r w:rsidRPr="003A0741">
        <w:t>Realize that criticism is a learning tool not a reason to be rude.</w:t>
      </w:r>
    </w:p>
    <w:p w:rsidR="005E584B" w:rsidRPr="003A0741" w:rsidRDefault="005E584B">
      <w:pPr>
        <w:numPr>
          <w:ilvl w:val="0"/>
          <w:numId w:val="1"/>
        </w:numPr>
        <w:tabs>
          <w:tab w:val="left" w:pos="1440"/>
        </w:tabs>
      </w:pPr>
      <w:r w:rsidRPr="003A0741">
        <w:t>Maintain your laptop.</w:t>
      </w:r>
    </w:p>
    <w:p w:rsidR="005E584B" w:rsidRPr="003A0741" w:rsidRDefault="005E584B">
      <w:pPr>
        <w:numPr>
          <w:ilvl w:val="0"/>
          <w:numId w:val="1"/>
        </w:numPr>
        <w:tabs>
          <w:tab w:val="left" w:pos="1440"/>
        </w:tabs>
      </w:pPr>
      <w:r w:rsidRPr="003A0741">
        <w:t>When absent, be responsible enough to check for assignments.</w:t>
      </w:r>
    </w:p>
    <w:p w:rsidR="005E584B" w:rsidRPr="003A0741" w:rsidRDefault="005E584B"/>
    <w:p w:rsidR="005E584B" w:rsidRPr="003A0741" w:rsidRDefault="005E584B"/>
    <w:p w:rsidR="005E584B" w:rsidRPr="003A0741" w:rsidRDefault="005E584B">
      <w:pPr>
        <w:rPr>
          <w:b/>
        </w:rPr>
      </w:pPr>
      <w:r w:rsidRPr="003A0741">
        <w:rPr>
          <w:b/>
        </w:rPr>
        <w:t>Textbooks:</w:t>
      </w:r>
    </w:p>
    <w:p w:rsidR="005E584B" w:rsidRPr="003A0741" w:rsidRDefault="005E584B">
      <w:pPr>
        <w:rPr>
          <w:b/>
        </w:rPr>
      </w:pPr>
      <w:r w:rsidRPr="003A0741">
        <w:rPr>
          <w:b/>
        </w:rPr>
        <w:tab/>
      </w:r>
    </w:p>
    <w:p w:rsidR="005E584B" w:rsidRPr="003A0741" w:rsidRDefault="005E584B">
      <w:pPr>
        <w:numPr>
          <w:ilvl w:val="0"/>
          <w:numId w:val="3"/>
        </w:numPr>
        <w:tabs>
          <w:tab w:val="left" w:pos="1440"/>
        </w:tabs>
      </w:pPr>
      <w:r w:rsidRPr="003A0741">
        <w:t>Keep textbooks covered at all times.</w:t>
      </w:r>
    </w:p>
    <w:p w:rsidR="005E584B" w:rsidRPr="003A0741" w:rsidRDefault="005E584B">
      <w:pPr>
        <w:numPr>
          <w:ilvl w:val="0"/>
          <w:numId w:val="3"/>
        </w:numPr>
        <w:tabs>
          <w:tab w:val="left" w:pos="1440"/>
        </w:tabs>
      </w:pPr>
      <w:r w:rsidRPr="003A0741">
        <w:t xml:space="preserve">Do </w:t>
      </w:r>
      <w:proofErr w:type="gramStart"/>
      <w:r w:rsidRPr="003A0741">
        <w:t>Not</w:t>
      </w:r>
      <w:proofErr w:type="gramEnd"/>
      <w:r w:rsidRPr="003A0741">
        <w:t xml:space="preserve"> leave them in the classroom.</w:t>
      </w:r>
    </w:p>
    <w:p w:rsidR="005E584B" w:rsidRPr="003A0741" w:rsidRDefault="005E584B">
      <w:pPr>
        <w:numPr>
          <w:ilvl w:val="0"/>
          <w:numId w:val="3"/>
        </w:numPr>
        <w:tabs>
          <w:tab w:val="left" w:pos="1440"/>
        </w:tabs>
      </w:pPr>
      <w:r w:rsidRPr="003A0741">
        <w:t>Bring them to class on a daily basis.</w:t>
      </w:r>
    </w:p>
    <w:p w:rsidR="005E584B" w:rsidRPr="003A0741" w:rsidRDefault="005E584B"/>
    <w:p w:rsidR="005E584B" w:rsidRPr="003A0741" w:rsidRDefault="005E584B">
      <w:pPr>
        <w:rPr>
          <w:b/>
        </w:rPr>
      </w:pPr>
    </w:p>
    <w:p w:rsidR="005E584B" w:rsidRPr="003A0741" w:rsidRDefault="005E584B">
      <w:pPr>
        <w:rPr>
          <w:b/>
        </w:rPr>
      </w:pPr>
      <w:r w:rsidRPr="003A0741">
        <w:rPr>
          <w:b/>
        </w:rPr>
        <w:t>Laptops:</w:t>
      </w:r>
    </w:p>
    <w:p w:rsidR="005E584B" w:rsidRPr="003A0741" w:rsidRDefault="005E584B">
      <w:pPr>
        <w:rPr>
          <w:b/>
        </w:rPr>
      </w:pPr>
    </w:p>
    <w:p w:rsidR="005E584B" w:rsidRPr="003A0741" w:rsidRDefault="005E584B">
      <w:pPr>
        <w:numPr>
          <w:ilvl w:val="0"/>
          <w:numId w:val="6"/>
        </w:numPr>
        <w:tabs>
          <w:tab w:val="left" w:pos="1440"/>
        </w:tabs>
      </w:pPr>
      <w:r w:rsidRPr="003A0741">
        <w:t>Do Not Open Your Laptops Until You Are Instructed To Do So.</w:t>
      </w:r>
    </w:p>
    <w:p w:rsidR="005E584B" w:rsidRPr="003A0741" w:rsidRDefault="005E584B">
      <w:pPr>
        <w:numPr>
          <w:ilvl w:val="0"/>
          <w:numId w:val="6"/>
        </w:numPr>
        <w:tabs>
          <w:tab w:val="left" w:pos="1440"/>
        </w:tabs>
      </w:pPr>
      <w:r w:rsidRPr="003A0741">
        <w:t>Do Not Use Your laptops for playing games</w:t>
      </w:r>
      <w:proofErr w:type="gramStart"/>
      <w:r w:rsidRPr="003A0741">
        <w:t>,  music</w:t>
      </w:r>
      <w:proofErr w:type="gramEnd"/>
      <w:r w:rsidRPr="003A0741">
        <w:t>, etc. during class time.</w:t>
      </w:r>
    </w:p>
    <w:p w:rsidR="005E584B" w:rsidRPr="003A0741" w:rsidRDefault="005E584B">
      <w:pPr>
        <w:numPr>
          <w:ilvl w:val="0"/>
          <w:numId w:val="6"/>
        </w:numPr>
        <w:tabs>
          <w:tab w:val="left" w:pos="1440"/>
        </w:tabs>
      </w:pPr>
      <w:r w:rsidRPr="003A0741">
        <w:t>Make certain that your laptop batteries are at full power at all times.</w:t>
      </w:r>
    </w:p>
    <w:p w:rsidR="005E584B" w:rsidRPr="003A0741" w:rsidRDefault="005E584B">
      <w:pPr>
        <w:rPr>
          <w:b/>
        </w:rPr>
      </w:pPr>
    </w:p>
    <w:p w:rsidR="005E584B" w:rsidRPr="003A0741" w:rsidRDefault="005E584B">
      <w:pPr>
        <w:rPr>
          <w:b/>
        </w:rPr>
      </w:pPr>
      <w:r w:rsidRPr="003A0741">
        <w:rPr>
          <w:b/>
        </w:rPr>
        <w:t>Make-up Work:</w:t>
      </w:r>
    </w:p>
    <w:p w:rsidR="005E584B" w:rsidRPr="003A0741" w:rsidRDefault="005E584B">
      <w:pPr>
        <w:rPr>
          <w:b/>
        </w:rPr>
      </w:pPr>
    </w:p>
    <w:p w:rsidR="005E584B" w:rsidRPr="003A0741" w:rsidRDefault="005E584B">
      <w:pPr>
        <w:numPr>
          <w:ilvl w:val="0"/>
          <w:numId w:val="2"/>
        </w:numPr>
        <w:tabs>
          <w:tab w:val="left" w:pos="1440"/>
        </w:tabs>
      </w:pPr>
      <w:r w:rsidRPr="003A0741">
        <w:t>Before or after class request your make-up work.  Once the laptops are distributed, your make-up work will be found on-line. It will then be your responsibility to access the information and bring your assignment upon your return.</w:t>
      </w:r>
    </w:p>
    <w:p w:rsidR="00F71EAF" w:rsidRPr="003A0741" w:rsidRDefault="00F71EAF" w:rsidP="00F71EAF">
      <w:pPr>
        <w:ind w:left="1440"/>
      </w:pPr>
    </w:p>
    <w:p w:rsidR="005E584B" w:rsidRPr="003A0741" w:rsidRDefault="005E584B">
      <w:pPr>
        <w:numPr>
          <w:ilvl w:val="0"/>
          <w:numId w:val="2"/>
        </w:numPr>
        <w:tabs>
          <w:tab w:val="left" w:pos="1440"/>
        </w:tabs>
      </w:pPr>
      <w:r w:rsidRPr="003A0741">
        <w:t>Go to my website to access assignments for each day.</w:t>
      </w:r>
    </w:p>
    <w:p w:rsidR="005E584B" w:rsidRPr="003A0741" w:rsidRDefault="005E584B">
      <w:pPr>
        <w:ind w:left="720"/>
      </w:pPr>
    </w:p>
    <w:p w:rsidR="003A0741" w:rsidRPr="003A0741" w:rsidRDefault="003A0741">
      <w:pPr>
        <w:ind w:left="720"/>
        <w:rPr>
          <w:b/>
        </w:rPr>
      </w:pPr>
    </w:p>
    <w:p w:rsidR="005E584B" w:rsidRPr="003A0741" w:rsidRDefault="005E584B">
      <w:pPr>
        <w:rPr>
          <w:b/>
        </w:rPr>
      </w:pPr>
      <w:r w:rsidRPr="003A0741">
        <w:rPr>
          <w:b/>
        </w:rPr>
        <w:t>Gr</w:t>
      </w:r>
      <w:r w:rsidR="00F71EAF" w:rsidRPr="003A0741">
        <w:rPr>
          <w:b/>
        </w:rPr>
        <w:t>ading Procedures</w:t>
      </w:r>
    </w:p>
    <w:p w:rsidR="00F71EAF" w:rsidRPr="003A0741" w:rsidRDefault="005E584B" w:rsidP="00F71EAF">
      <w:r w:rsidRPr="003A0741">
        <w:rPr>
          <w:b/>
        </w:rPr>
        <w:tab/>
      </w:r>
    </w:p>
    <w:p w:rsidR="00F71EAF" w:rsidRPr="003A0741" w:rsidRDefault="00F71EAF" w:rsidP="00F71EAF">
      <w:r w:rsidRPr="003A0741">
        <w:t xml:space="preserve">Lessons will be grouped into units. Each completed unit will garner a unit grade. There will be a minimum of 3 unit grades per six-weeks + project+ unit exam. </w:t>
      </w:r>
    </w:p>
    <w:p w:rsidR="00F71EAF" w:rsidRDefault="00F71EAF" w:rsidP="00F71EAF"/>
    <w:p w:rsidR="005F7901" w:rsidRDefault="005F7901" w:rsidP="00F71EAF"/>
    <w:p w:rsidR="005F7901" w:rsidRDefault="005F7901" w:rsidP="00F71EAF"/>
    <w:p w:rsidR="005F7901" w:rsidRPr="003A0741" w:rsidRDefault="005F7901" w:rsidP="00F71EAF"/>
    <w:p w:rsidR="00F71EAF" w:rsidRPr="003A0741" w:rsidRDefault="00F71EAF" w:rsidP="00F71EAF">
      <w:pPr>
        <w:rPr>
          <w:b/>
        </w:rPr>
      </w:pPr>
      <w:r w:rsidRPr="003A0741">
        <w:rPr>
          <w:b/>
        </w:rPr>
        <w:t>Unit Requirements:</w:t>
      </w:r>
    </w:p>
    <w:p w:rsidR="00F71EAF" w:rsidRPr="003A0741" w:rsidRDefault="00F71EAF" w:rsidP="00F71EAF">
      <w:pPr>
        <w:rPr>
          <w:b/>
        </w:rPr>
      </w:pPr>
    </w:p>
    <w:p w:rsidR="00F71EAF" w:rsidRPr="003A0741" w:rsidRDefault="00F71EAF" w:rsidP="00F71EAF">
      <w:r w:rsidRPr="003A0741">
        <w:t>Each student will be required to complete assignments within the following categories for each unit:</w:t>
      </w:r>
    </w:p>
    <w:p w:rsidR="00F71EAF" w:rsidRPr="003A0741" w:rsidRDefault="00F71EAF" w:rsidP="00F71EAF">
      <w:r w:rsidRPr="003A0741">
        <w:tab/>
        <w:t xml:space="preserve">1) </w:t>
      </w:r>
      <w:r w:rsidRPr="003A0741">
        <w:tab/>
        <w:t>Reading Strand</w:t>
      </w:r>
    </w:p>
    <w:p w:rsidR="00F71EAF" w:rsidRPr="003A0741" w:rsidRDefault="00F71EAF" w:rsidP="00F71EAF">
      <w:pPr>
        <w:ind w:left="720" w:firstLine="720"/>
      </w:pPr>
      <w:r w:rsidRPr="003A0741">
        <w:t>a)</w:t>
      </w:r>
      <w:r w:rsidRPr="003A0741">
        <w:tab/>
        <w:t>Chapter Assignments</w:t>
      </w:r>
    </w:p>
    <w:p w:rsidR="00F71EAF" w:rsidRPr="003A0741" w:rsidRDefault="00F71EAF" w:rsidP="00F71EAF">
      <w:pPr>
        <w:ind w:left="720" w:firstLine="720"/>
      </w:pPr>
      <w:r w:rsidRPr="003A0741">
        <w:t>b)</w:t>
      </w:r>
      <w:r w:rsidRPr="003A0741">
        <w:tab/>
        <w:t>Cornell Notes</w:t>
      </w:r>
    </w:p>
    <w:p w:rsidR="00F71EAF" w:rsidRPr="003A0741" w:rsidRDefault="00F71EAF" w:rsidP="00F71EAF">
      <w:pPr>
        <w:ind w:left="720" w:firstLine="720"/>
      </w:pPr>
      <w:r w:rsidRPr="003A0741">
        <w:t>c)</w:t>
      </w:r>
      <w:r w:rsidRPr="003A0741">
        <w:tab/>
        <w:t>Famous Speeches</w:t>
      </w:r>
    </w:p>
    <w:p w:rsidR="00F71EAF" w:rsidRPr="003A0741" w:rsidRDefault="00F71EAF" w:rsidP="00F71EAF">
      <w:pPr>
        <w:ind w:left="720" w:firstLine="720"/>
      </w:pPr>
      <w:r w:rsidRPr="003A0741">
        <w:t>d)</w:t>
      </w:r>
      <w:r w:rsidRPr="003A0741">
        <w:tab/>
        <w:t>Vocabulary</w:t>
      </w:r>
    </w:p>
    <w:p w:rsidR="00F71EAF" w:rsidRPr="003A0741" w:rsidRDefault="00F71EAF" w:rsidP="00F71EAF">
      <w:pPr>
        <w:ind w:left="720" w:firstLine="720"/>
      </w:pPr>
    </w:p>
    <w:p w:rsidR="00F71EAF" w:rsidRPr="003A0741" w:rsidRDefault="00F71EAF" w:rsidP="00F71EAF">
      <w:r w:rsidRPr="003A0741">
        <w:tab/>
        <w:t>2)</w:t>
      </w:r>
      <w:r w:rsidRPr="003A0741">
        <w:tab/>
        <w:t>Writing</w:t>
      </w:r>
    </w:p>
    <w:p w:rsidR="00F71EAF" w:rsidRPr="003A0741" w:rsidRDefault="00F71EAF" w:rsidP="00F71EAF">
      <w:r w:rsidRPr="003A0741">
        <w:tab/>
      </w:r>
      <w:r w:rsidRPr="003A0741">
        <w:tab/>
        <w:t>a)</w:t>
      </w:r>
      <w:r w:rsidRPr="003A0741">
        <w:tab/>
        <w:t>Cornell Notes</w:t>
      </w:r>
    </w:p>
    <w:p w:rsidR="00F71EAF" w:rsidRPr="003A0741" w:rsidRDefault="008E3D89" w:rsidP="00F71EAF">
      <w:r>
        <w:tab/>
      </w:r>
      <w:r>
        <w:tab/>
        <w:t>b</w:t>
      </w:r>
      <w:r w:rsidR="00F71EAF" w:rsidRPr="003A0741">
        <w:t>)</w:t>
      </w:r>
      <w:r w:rsidR="00F71EAF" w:rsidRPr="003A0741">
        <w:tab/>
        <w:t>Speeches (student written)</w:t>
      </w:r>
    </w:p>
    <w:p w:rsidR="00F71EAF" w:rsidRPr="003A0741" w:rsidRDefault="008E3D89" w:rsidP="00F71EAF">
      <w:r>
        <w:tab/>
      </w:r>
      <w:r>
        <w:tab/>
        <w:t>c</w:t>
      </w:r>
      <w:r w:rsidR="00F71EAF" w:rsidRPr="003A0741">
        <w:t>)</w:t>
      </w:r>
      <w:r w:rsidR="00F71EAF" w:rsidRPr="003A0741">
        <w:tab/>
        <w:t>Vocabulary</w:t>
      </w:r>
    </w:p>
    <w:p w:rsidR="00F71EAF" w:rsidRPr="003A0741" w:rsidRDefault="00F71EAF" w:rsidP="00F71EAF">
      <w:r w:rsidRPr="003A0741">
        <w:tab/>
        <w:t>3)</w:t>
      </w:r>
      <w:r w:rsidRPr="003A0741">
        <w:tab/>
        <w:t>Speaking</w:t>
      </w:r>
    </w:p>
    <w:p w:rsidR="00F71EAF" w:rsidRPr="003A0741" w:rsidRDefault="00F71EAF" w:rsidP="00F71EAF">
      <w:r w:rsidRPr="003A0741">
        <w:tab/>
      </w:r>
      <w:r w:rsidRPr="003A0741">
        <w:tab/>
        <w:t>a)</w:t>
      </w:r>
      <w:r w:rsidRPr="003A0741">
        <w:tab/>
        <w:t>Speeches (student presentations)</w:t>
      </w:r>
    </w:p>
    <w:p w:rsidR="00F71EAF" w:rsidRPr="003A0741" w:rsidRDefault="00F71EAF" w:rsidP="00F71EAF">
      <w:r w:rsidRPr="003A0741">
        <w:tab/>
      </w:r>
      <w:r w:rsidRPr="003A0741">
        <w:tab/>
        <w:t>b)</w:t>
      </w:r>
      <w:r w:rsidRPr="003A0741">
        <w:tab/>
        <w:t>Peer Evaluations</w:t>
      </w:r>
    </w:p>
    <w:p w:rsidR="00F71EAF" w:rsidRPr="003A0741" w:rsidRDefault="00F71EAF" w:rsidP="00F71EAF">
      <w:r w:rsidRPr="003A0741">
        <w:tab/>
      </w:r>
      <w:r w:rsidRPr="003A0741">
        <w:tab/>
      </w:r>
      <w:proofErr w:type="gramStart"/>
      <w:r w:rsidRPr="003A0741">
        <w:t>c</w:t>
      </w:r>
      <w:proofErr w:type="gramEnd"/>
      <w:r w:rsidRPr="003A0741">
        <w:t>)</w:t>
      </w:r>
      <w:r w:rsidRPr="003A0741">
        <w:tab/>
        <w:t>Questioning/ Answer</w:t>
      </w:r>
    </w:p>
    <w:p w:rsidR="00F71EAF" w:rsidRPr="003A0741" w:rsidRDefault="00F71EAF" w:rsidP="00F71EAF">
      <w:r w:rsidRPr="003A0741">
        <w:tab/>
      </w:r>
      <w:r w:rsidRPr="003A0741">
        <w:tab/>
        <w:t>d)</w:t>
      </w:r>
      <w:r w:rsidRPr="003A0741">
        <w:tab/>
        <w:t>Brainstorming</w:t>
      </w:r>
    </w:p>
    <w:p w:rsidR="00F71EAF" w:rsidRPr="003A0741" w:rsidRDefault="00F71EAF" w:rsidP="00F71EAF">
      <w:r w:rsidRPr="003A0741">
        <w:tab/>
        <w:t>4)</w:t>
      </w:r>
      <w:r w:rsidRPr="003A0741">
        <w:tab/>
        <w:t>Research</w:t>
      </w:r>
      <w:r w:rsidRPr="003A0741">
        <w:tab/>
      </w:r>
    </w:p>
    <w:p w:rsidR="00F71EAF" w:rsidRPr="003A0741" w:rsidRDefault="00F71EAF" w:rsidP="00F71EAF">
      <w:r w:rsidRPr="003A0741">
        <w:tab/>
      </w:r>
      <w:r w:rsidRPr="003A0741">
        <w:tab/>
        <w:t>a)</w:t>
      </w:r>
      <w:r w:rsidRPr="003A0741">
        <w:tab/>
        <w:t xml:space="preserve"> Outlining</w:t>
      </w:r>
    </w:p>
    <w:p w:rsidR="00F71EAF" w:rsidRPr="003A0741" w:rsidRDefault="00F71EAF" w:rsidP="00F71EAF">
      <w:r w:rsidRPr="003A0741">
        <w:tab/>
      </w:r>
      <w:r w:rsidRPr="003A0741">
        <w:tab/>
        <w:t>b)</w:t>
      </w:r>
      <w:r w:rsidRPr="003A0741">
        <w:tab/>
        <w:t>Note Cards</w:t>
      </w:r>
    </w:p>
    <w:p w:rsidR="00F71EAF" w:rsidRPr="003A0741" w:rsidRDefault="00F71EAF" w:rsidP="00F71EAF">
      <w:r w:rsidRPr="003A0741">
        <w:tab/>
      </w:r>
      <w:r w:rsidRPr="003A0741">
        <w:tab/>
        <w:t>c)</w:t>
      </w:r>
      <w:r w:rsidRPr="003A0741">
        <w:tab/>
        <w:t>On-line searches</w:t>
      </w:r>
    </w:p>
    <w:p w:rsidR="00F71EAF" w:rsidRPr="003A0741" w:rsidRDefault="00F71EAF" w:rsidP="00F71EAF">
      <w:r w:rsidRPr="003A0741">
        <w:tab/>
      </w:r>
      <w:r w:rsidRPr="003A0741">
        <w:tab/>
        <w:t>d)</w:t>
      </w:r>
      <w:r w:rsidRPr="003A0741">
        <w:tab/>
        <w:t>Bibliography</w:t>
      </w:r>
    </w:p>
    <w:p w:rsidR="00F71EAF" w:rsidRPr="003A0741" w:rsidRDefault="00F71EAF" w:rsidP="00F71EAF">
      <w:pPr>
        <w:ind w:left="1440" w:hanging="720"/>
      </w:pPr>
      <w:r w:rsidRPr="003A0741">
        <w:t>5)</w:t>
      </w:r>
      <w:r w:rsidRPr="003A0741">
        <w:tab/>
        <w:t>Evaluations   (oral or written).  After the completion of each unit a summative grade will be generated. They will come in the form of one of the following:</w:t>
      </w:r>
    </w:p>
    <w:p w:rsidR="00F71EAF" w:rsidRPr="003A0741" w:rsidRDefault="00F71EAF" w:rsidP="00F71EAF">
      <w:r w:rsidRPr="003A0741">
        <w:tab/>
      </w:r>
      <w:r w:rsidRPr="003A0741">
        <w:tab/>
        <w:t>a)</w:t>
      </w:r>
      <w:r w:rsidRPr="003A0741">
        <w:tab/>
        <w:t>Unit Tests</w:t>
      </w:r>
    </w:p>
    <w:p w:rsidR="00F71EAF" w:rsidRPr="003A0741" w:rsidRDefault="00F71EAF" w:rsidP="00F71EAF">
      <w:r w:rsidRPr="003A0741">
        <w:tab/>
      </w:r>
      <w:r w:rsidRPr="003A0741">
        <w:tab/>
        <w:t>b)</w:t>
      </w:r>
      <w:r w:rsidRPr="003A0741">
        <w:tab/>
        <w:t>Peer /Teacher Critiques (written and oral)</w:t>
      </w:r>
    </w:p>
    <w:p w:rsidR="00F71EAF" w:rsidRPr="003A0741" w:rsidRDefault="00F71EAF" w:rsidP="00F71EAF">
      <w:r w:rsidRPr="003A0741">
        <w:tab/>
      </w:r>
      <w:r w:rsidRPr="003A0741">
        <w:tab/>
        <w:t>c)</w:t>
      </w:r>
      <w:r w:rsidRPr="003A0741">
        <w:tab/>
        <w:t>Quizzes</w:t>
      </w:r>
    </w:p>
    <w:p w:rsidR="00F71EAF" w:rsidRPr="003A0741" w:rsidRDefault="00F71EAF" w:rsidP="00F71EAF">
      <w:r w:rsidRPr="003A0741">
        <w:tab/>
      </w:r>
      <w:r w:rsidRPr="003A0741">
        <w:tab/>
        <w:t>d)</w:t>
      </w:r>
      <w:r w:rsidRPr="003A0741">
        <w:tab/>
        <w:t>Projects</w:t>
      </w:r>
    </w:p>
    <w:p w:rsidR="00F71EAF" w:rsidRPr="003A0741" w:rsidRDefault="00F71EAF" w:rsidP="00F71EAF">
      <w:pPr>
        <w:rPr>
          <w:b/>
        </w:rPr>
      </w:pPr>
      <w:r w:rsidRPr="003A0741">
        <w:rPr>
          <w:b/>
        </w:rPr>
        <w:t xml:space="preserve">Projects </w:t>
      </w:r>
    </w:p>
    <w:p w:rsidR="00F71EAF" w:rsidRPr="003A0741" w:rsidRDefault="00F71EAF" w:rsidP="00F71EAF">
      <w:pPr>
        <w:rPr>
          <w:b/>
        </w:rPr>
      </w:pPr>
    </w:p>
    <w:p w:rsidR="00F71EAF" w:rsidRPr="003A0741" w:rsidRDefault="00F71EAF" w:rsidP="00F71EAF">
      <w:r w:rsidRPr="003A0741">
        <w:rPr>
          <w:b/>
        </w:rPr>
        <w:tab/>
      </w:r>
      <w:r w:rsidRPr="003A0741">
        <w:t>As per District mandate, grading of group projects must be on an individual basis. Every student will be required to complete each of the following strands for their part in the project.  Each strand will be worth 25% of their summative project grade.</w:t>
      </w:r>
    </w:p>
    <w:p w:rsidR="00F71EAF" w:rsidRPr="003A0741" w:rsidRDefault="00F71EAF" w:rsidP="00F71EAF"/>
    <w:p w:rsidR="00F71EAF" w:rsidRPr="003A0741" w:rsidRDefault="00F71EAF" w:rsidP="00F71EAF">
      <w:r w:rsidRPr="003A0741">
        <w:tab/>
        <w:t>1)</w:t>
      </w:r>
      <w:r w:rsidRPr="003A0741">
        <w:tab/>
        <w:t>Research</w:t>
      </w:r>
    </w:p>
    <w:p w:rsidR="00F71EAF" w:rsidRPr="003A0741" w:rsidRDefault="00F71EAF" w:rsidP="00F71EAF">
      <w:r w:rsidRPr="003A0741">
        <w:tab/>
        <w:t>2)</w:t>
      </w:r>
      <w:r w:rsidRPr="003A0741">
        <w:tab/>
        <w:t>Writing</w:t>
      </w:r>
    </w:p>
    <w:p w:rsidR="00F71EAF" w:rsidRPr="003A0741" w:rsidRDefault="00F71EAF" w:rsidP="00F71EAF">
      <w:r w:rsidRPr="003A0741">
        <w:tab/>
        <w:t>3)</w:t>
      </w:r>
      <w:r w:rsidRPr="003A0741">
        <w:tab/>
        <w:t>Speech Presentation</w:t>
      </w:r>
    </w:p>
    <w:p w:rsidR="00F71EAF" w:rsidRPr="003A0741" w:rsidRDefault="00F71EAF" w:rsidP="00F71EAF">
      <w:r w:rsidRPr="003A0741">
        <w:tab/>
        <w:t>4)</w:t>
      </w:r>
      <w:r w:rsidRPr="003A0741">
        <w:tab/>
        <w:t>Technology</w:t>
      </w:r>
    </w:p>
    <w:p w:rsidR="00F71EAF" w:rsidRDefault="00F71EAF" w:rsidP="00F71EAF">
      <w:r w:rsidRPr="003A0741">
        <w:tab/>
      </w:r>
    </w:p>
    <w:p w:rsidR="009008B4" w:rsidRDefault="009008B4" w:rsidP="00F71EAF"/>
    <w:p w:rsidR="009008B4" w:rsidRDefault="009008B4" w:rsidP="00F71EAF"/>
    <w:p w:rsidR="009008B4" w:rsidRDefault="009008B4" w:rsidP="00F71EAF"/>
    <w:p w:rsidR="00452098" w:rsidRPr="003A0741" w:rsidRDefault="00452098" w:rsidP="00F71EAF"/>
    <w:p w:rsidR="00F71EAF" w:rsidRPr="003A0741" w:rsidRDefault="00F71EAF" w:rsidP="00F71EAF">
      <w:pPr>
        <w:rPr>
          <w:b/>
        </w:rPr>
      </w:pPr>
      <w:r w:rsidRPr="003A0741">
        <w:rPr>
          <w:b/>
        </w:rPr>
        <w:t>Make Up Work/Missing Assignments</w:t>
      </w:r>
    </w:p>
    <w:p w:rsidR="00F71EAF" w:rsidRPr="003A0741" w:rsidRDefault="00F71EAF" w:rsidP="00F71EAF">
      <w:pPr>
        <w:rPr>
          <w:b/>
        </w:rPr>
      </w:pPr>
    </w:p>
    <w:p w:rsidR="00F71EAF" w:rsidRPr="003A0741" w:rsidRDefault="00F71EAF" w:rsidP="00F71EAF">
      <w:r w:rsidRPr="003A0741">
        <w:t xml:space="preserve">If a student is absent, he/she will have the opportunity to make-up their work. For each day absent the student will have the same amount of days to </w:t>
      </w:r>
      <w:r w:rsidR="009008B4">
        <w:t xml:space="preserve">earn credit for their assignments. </w:t>
      </w:r>
      <w:r w:rsidRPr="003A0741">
        <w:t>Therefore, if a student has been absent for 3 days they will have 3 days from when the student returns to school</w:t>
      </w:r>
      <w:r w:rsidR="009008B4">
        <w:t xml:space="preserve"> to complete the assignments. </w:t>
      </w:r>
      <w:r w:rsidRPr="003A0741">
        <w:t>Should a student fail to turn in their work after those 3 days, it i</w:t>
      </w:r>
      <w:r w:rsidR="009008B4">
        <w:t xml:space="preserve">s the student’s responsibility </w:t>
      </w:r>
      <w:r w:rsidRPr="003A0741">
        <w:t>to meet with the teacher during tutoring to complete the assignment. The student will be given an additional three days to complete the work with NO grade deduction per the district grading policy. Make up/incomplete work must be in no later than the end of the fifth week. Only make up due to absences will be taken after the fifth week.</w:t>
      </w:r>
    </w:p>
    <w:p w:rsidR="00F71EAF" w:rsidRPr="003A0741" w:rsidRDefault="00F71EAF" w:rsidP="00F71EAF"/>
    <w:p w:rsidR="00F71EAF" w:rsidRPr="003A0741" w:rsidRDefault="00F71EAF" w:rsidP="00F71EAF">
      <w:pPr>
        <w:rPr>
          <w:b/>
        </w:rPr>
      </w:pPr>
      <w:r w:rsidRPr="003A0741">
        <w:rPr>
          <w:b/>
        </w:rPr>
        <w:t xml:space="preserve">Remediation/Reassessment </w:t>
      </w:r>
    </w:p>
    <w:p w:rsidR="00F71EAF" w:rsidRPr="003A0741" w:rsidRDefault="00F71EAF" w:rsidP="00F71EAF">
      <w:pPr>
        <w:rPr>
          <w:b/>
        </w:rPr>
      </w:pPr>
    </w:p>
    <w:p w:rsidR="00F71EAF" w:rsidRDefault="00F71EAF" w:rsidP="00F71EAF">
      <w:r w:rsidRPr="003A0741">
        <w:t>If a student receives an inadequate summative assessment and wishes t</w:t>
      </w:r>
      <w:r w:rsidR="00BF3BF3">
        <w:t xml:space="preserve">o reassess, the student has two </w:t>
      </w:r>
      <w:r w:rsidRPr="003A0741">
        <w:t>week</w:t>
      </w:r>
      <w:r w:rsidR="00BF3BF3">
        <w:t>s</w:t>
      </w:r>
      <w:r w:rsidRPr="003A0741">
        <w:t xml:space="preserve"> after the day that the grade was posted.  In order for students to reassess, they must attend tutoring with their teacher and complete/correct all assignments leading up to the assessment as remediation. Students will be allowed two opportunities for reassessment.</w:t>
      </w:r>
    </w:p>
    <w:p w:rsidR="00BF3BF3" w:rsidRDefault="00BF3BF3" w:rsidP="00F71EAF"/>
    <w:p w:rsidR="00BF3BF3" w:rsidRDefault="00BF3BF3" w:rsidP="00BF3BF3">
      <w:pPr>
        <w:pStyle w:val="Default"/>
        <w:rPr>
          <w:b/>
          <w:bCs/>
        </w:rPr>
      </w:pPr>
      <w:r w:rsidRPr="00BF3BF3">
        <w:rPr>
          <w:b/>
          <w:bCs/>
        </w:rPr>
        <w:t xml:space="preserve">Re-Assessment Clarification </w:t>
      </w:r>
    </w:p>
    <w:p w:rsidR="00BF3BF3" w:rsidRPr="00BF3BF3" w:rsidRDefault="00BF3BF3" w:rsidP="00BF3BF3">
      <w:pPr>
        <w:pStyle w:val="Default"/>
      </w:pPr>
    </w:p>
    <w:p w:rsidR="00BF3BF3" w:rsidRPr="00BF3BF3" w:rsidRDefault="00BF3BF3" w:rsidP="00BF3BF3">
      <w:pPr>
        <w:pStyle w:val="Default"/>
      </w:pPr>
      <w:r w:rsidRPr="00BF3BF3">
        <w:t xml:space="preserve">• If a student has a grade below 70, the teacher must re-teach, then re-assess. A student shall be provided a minimum of two learning opportunities followed by reasonable and appropriate reassessments to demonstrate mastery of the content standards. </w:t>
      </w:r>
    </w:p>
    <w:p w:rsidR="00BF3BF3" w:rsidRPr="00BF3BF3" w:rsidRDefault="00BF3BF3" w:rsidP="00BF3BF3">
      <w:pPr>
        <w:pStyle w:val="Default"/>
      </w:pPr>
      <w:r w:rsidRPr="00BF3BF3">
        <w:t xml:space="preserve">• Students have an option to re-assess if the grade is above 70. If re-assessment results in a grade above 90, the maximum recorded grade shall be 90. A student shall be provided a minimum of two learning opportunities followed by reasonable and appropriate reassessments to demonstrate mastery of the content standards. </w:t>
      </w:r>
    </w:p>
    <w:p w:rsidR="00BF3BF3" w:rsidRPr="00BF3BF3" w:rsidRDefault="00BF3BF3" w:rsidP="00BF3BF3">
      <w:pPr>
        <w:pStyle w:val="Default"/>
      </w:pPr>
      <w:r w:rsidRPr="00BF3BF3">
        <w:t>• Students need to have options on the method of re-assessment (i.e. projects, tests, complex problems, performance …). A student shall be provided a minimum of two learning opportunities followed by</w:t>
      </w:r>
      <w:r>
        <w:t xml:space="preserve"> </w:t>
      </w:r>
      <w:r w:rsidRPr="00BF3BF3">
        <w:t xml:space="preserve">reasonable and appropriate reassessments to demonstrate mastery of the content standards. </w:t>
      </w:r>
    </w:p>
    <w:p w:rsidR="00BF3BF3" w:rsidRPr="00BF3BF3" w:rsidRDefault="00BF3BF3" w:rsidP="00BF3BF3">
      <w:pPr>
        <w:pStyle w:val="Default"/>
      </w:pPr>
      <w:r w:rsidRPr="00BF3BF3">
        <w:t>• Students must be re-taught through small group, tutoring, peers teaming, etc… before re-</w:t>
      </w:r>
      <w:proofErr w:type="gramStart"/>
      <w:r w:rsidRPr="00BF3BF3">
        <w:t>assessment .</w:t>
      </w:r>
      <w:proofErr w:type="gramEnd"/>
      <w:r w:rsidRPr="00BF3BF3">
        <w:t xml:space="preserve"> </w:t>
      </w:r>
    </w:p>
    <w:p w:rsidR="00BF3BF3" w:rsidRPr="00BF3BF3" w:rsidRDefault="00BF3BF3" w:rsidP="00BF3BF3">
      <w:pPr>
        <w:pStyle w:val="Default"/>
      </w:pPr>
      <w:r w:rsidRPr="00BF3BF3">
        <w:t xml:space="preserve">• At least two summative grades must be entered by the end of the 2nd week of the grading period to allow for re-assessment during week 3 for UIL eligibility. </w:t>
      </w:r>
    </w:p>
    <w:p w:rsidR="00BF3BF3" w:rsidRPr="00BF3BF3" w:rsidRDefault="00BF3BF3" w:rsidP="00BF3BF3">
      <w:pPr>
        <w:pStyle w:val="Default"/>
      </w:pPr>
      <w:r w:rsidRPr="00BF3BF3">
        <w:t xml:space="preserve">• At least 5 summative grades must be entered by the end of the 5th week of the six weeks to allow time for the student to demonstrate mastery and improve his/her six weeks grade. For the two grading periods with 7 weeks, at least 5 summative grades must be entered by the end of the 6th week of the seven weeks. </w:t>
      </w:r>
    </w:p>
    <w:p w:rsidR="00BF3BF3" w:rsidRDefault="00BF3BF3" w:rsidP="00BF3BF3">
      <w:pPr>
        <w:pStyle w:val="Default"/>
      </w:pPr>
      <w:r w:rsidRPr="00BF3BF3">
        <w:t xml:space="preserve">• Students will have the opportunity to re-assess summative assessments up to two weeks after the initial assessment. Summative assessments completed during the final week of a marking period can be re-assessed up to two weeks after the grading period. </w:t>
      </w:r>
    </w:p>
    <w:p w:rsidR="00BF3BF3" w:rsidRDefault="00BF3BF3" w:rsidP="00BF3BF3">
      <w:pPr>
        <w:pStyle w:val="Default"/>
      </w:pPr>
    </w:p>
    <w:p w:rsidR="00BF3BF3" w:rsidRDefault="00BF3BF3" w:rsidP="00BF3BF3">
      <w:pPr>
        <w:pStyle w:val="Default"/>
      </w:pPr>
    </w:p>
    <w:p w:rsidR="00BF3BF3" w:rsidRPr="00BF3BF3" w:rsidRDefault="00BF3BF3" w:rsidP="00BF3BF3">
      <w:pPr>
        <w:pStyle w:val="Default"/>
      </w:pPr>
    </w:p>
    <w:p w:rsidR="00BF3BF3" w:rsidRDefault="00BF3BF3" w:rsidP="00BF3BF3">
      <w:pPr>
        <w:pStyle w:val="Default"/>
        <w:rPr>
          <w:b/>
          <w:bCs/>
        </w:rPr>
      </w:pPr>
      <w:r w:rsidRPr="00BF3BF3">
        <w:rPr>
          <w:b/>
          <w:bCs/>
        </w:rPr>
        <w:t xml:space="preserve">Formative Assessment </w:t>
      </w:r>
      <w:proofErr w:type="gramStart"/>
      <w:r w:rsidRPr="00BF3BF3">
        <w:rPr>
          <w:b/>
          <w:bCs/>
        </w:rPr>
        <w:t>For</w:t>
      </w:r>
      <w:proofErr w:type="gramEnd"/>
      <w:r w:rsidRPr="00BF3BF3">
        <w:rPr>
          <w:b/>
          <w:bCs/>
        </w:rPr>
        <w:t xml:space="preserve"> Grades 6 – 12 Only </w:t>
      </w:r>
    </w:p>
    <w:p w:rsidR="00BF3BF3" w:rsidRPr="00BF3BF3" w:rsidRDefault="00BF3BF3" w:rsidP="00BF3BF3">
      <w:pPr>
        <w:pStyle w:val="Default"/>
      </w:pPr>
    </w:p>
    <w:p w:rsidR="00BF3BF3" w:rsidRPr="00BF3BF3" w:rsidRDefault="00BF3BF3" w:rsidP="00BF3BF3">
      <w:r w:rsidRPr="00BF3BF3">
        <w:t>• Formative work will count 20% of the six weeks grade, which will include student homework.</w:t>
      </w:r>
    </w:p>
    <w:p w:rsidR="00F71EAF" w:rsidRPr="00BF3BF3" w:rsidRDefault="00F71EAF" w:rsidP="00F71EAF"/>
    <w:p w:rsidR="00F71EAF" w:rsidRPr="003A0741" w:rsidRDefault="00F71EAF" w:rsidP="00F71EAF">
      <w:pPr>
        <w:rPr>
          <w:b/>
        </w:rPr>
      </w:pPr>
      <w:r w:rsidRPr="003A0741">
        <w:rPr>
          <w:b/>
        </w:rPr>
        <w:t>Absences</w:t>
      </w:r>
    </w:p>
    <w:p w:rsidR="00F71EAF" w:rsidRPr="003A0741" w:rsidRDefault="00F71EAF" w:rsidP="00F71EAF">
      <w:pPr>
        <w:rPr>
          <w:b/>
        </w:rPr>
      </w:pPr>
    </w:p>
    <w:p w:rsidR="00F71EAF" w:rsidRPr="003A0741" w:rsidRDefault="00F71EAF" w:rsidP="00F71EAF">
      <w:r w:rsidRPr="003A0741">
        <w:t>An “M” for “missing” shall be recorded for all absences and students will be given a reason</w:t>
      </w:r>
      <w:r w:rsidR="00B601DC">
        <w:t>able time to complete the assignments</w:t>
      </w:r>
      <w:r w:rsidRPr="003A0741">
        <w:t xml:space="preserve"> and demonstrate mastery.  The length of the absence will determine the minimum amount of time given for make-up work, except in extenuating circumstances.</w:t>
      </w:r>
    </w:p>
    <w:p w:rsidR="00F71EAF" w:rsidRPr="003A0741" w:rsidRDefault="00F71EAF" w:rsidP="00F71EAF"/>
    <w:p w:rsidR="00F71EAF" w:rsidRPr="003A0741" w:rsidRDefault="00F71EAF" w:rsidP="00F71EAF">
      <w:pPr>
        <w:rPr>
          <w:b/>
        </w:rPr>
      </w:pPr>
      <w:r w:rsidRPr="003A0741">
        <w:rPr>
          <w:b/>
        </w:rPr>
        <w:t>Academic Work Habits</w:t>
      </w:r>
    </w:p>
    <w:p w:rsidR="00F71EAF" w:rsidRPr="003A0741" w:rsidRDefault="00F71EAF" w:rsidP="00F71EAF">
      <w:pPr>
        <w:rPr>
          <w:b/>
        </w:rPr>
      </w:pPr>
    </w:p>
    <w:p w:rsidR="00F71EAF" w:rsidRPr="003A0741" w:rsidRDefault="00F71EAF" w:rsidP="00F71EAF">
      <w:r w:rsidRPr="003A0741">
        <w:rPr>
          <w:b/>
        </w:rPr>
        <w:tab/>
      </w:r>
      <w:r w:rsidRPr="003A0741">
        <w:t>In order to assess the students academic work habits we will use the following rubric:</w:t>
      </w:r>
    </w:p>
    <w:p w:rsidR="00F71EAF" w:rsidRPr="003A0741" w:rsidRDefault="00F71EAF" w:rsidP="00F71EAF">
      <w:pPr>
        <w:pStyle w:val="ListParagraph"/>
        <w:numPr>
          <w:ilvl w:val="0"/>
          <w:numId w:val="9"/>
        </w:numPr>
        <w:rPr>
          <w:rFonts w:ascii="Times New Roman" w:hAnsi="Times New Roman" w:cs="Times New Roman"/>
          <w:sz w:val="24"/>
          <w:szCs w:val="24"/>
        </w:rPr>
      </w:pPr>
      <w:r w:rsidRPr="003A0741">
        <w:rPr>
          <w:rFonts w:ascii="Times New Roman" w:hAnsi="Times New Roman" w:cs="Times New Roman"/>
          <w:sz w:val="24"/>
          <w:szCs w:val="24"/>
        </w:rPr>
        <w:t>On time to class; completes work on time</w:t>
      </w:r>
    </w:p>
    <w:p w:rsidR="00F71EAF" w:rsidRPr="003A0741" w:rsidRDefault="00F71EAF" w:rsidP="00F71EAF">
      <w:pPr>
        <w:pStyle w:val="ListParagraph"/>
        <w:numPr>
          <w:ilvl w:val="0"/>
          <w:numId w:val="9"/>
        </w:numPr>
        <w:rPr>
          <w:rFonts w:ascii="Times New Roman" w:hAnsi="Times New Roman" w:cs="Times New Roman"/>
          <w:sz w:val="24"/>
          <w:szCs w:val="24"/>
        </w:rPr>
      </w:pPr>
      <w:r w:rsidRPr="003A0741">
        <w:rPr>
          <w:rFonts w:ascii="Times New Roman" w:hAnsi="Times New Roman" w:cs="Times New Roman"/>
          <w:sz w:val="24"/>
          <w:szCs w:val="24"/>
        </w:rPr>
        <w:t xml:space="preserve">Prepared for class </w:t>
      </w:r>
      <w:proofErr w:type="spellStart"/>
      <w:r w:rsidRPr="003A0741">
        <w:rPr>
          <w:rFonts w:ascii="Times New Roman" w:hAnsi="Times New Roman" w:cs="Times New Roman"/>
          <w:sz w:val="24"/>
          <w:szCs w:val="24"/>
        </w:rPr>
        <w:t>ie</w:t>
      </w:r>
      <w:proofErr w:type="spellEnd"/>
      <w:r w:rsidRPr="003A0741">
        <w:rPr>
          <w:rFonts w:ascii="Times New Roman" w:hAnsi="Times New Roman" w:cs="Times New Roman"/>
          <w:sz w:val="24"/>
          <w:szCs w:val="24"/>
        </w:rPr>
        <w:t xml:space="preserve">. </w:t>
      </w:r>
      <w:proofErr w:type="gramStart"/>
      <w:r w:rsidRPr="003A0741">
        <w:rPr>
          <w:rFonts w:ascii="Times New Roman" w:hAnsi="Times New Roman" w:cs="Times New Roman"/>
          <w:sz w:val="24"/>
          <w:szCs w:val="24"/>
        </w:rPr>
        <w:t>attentive</w:t>
      </w:r>
      <w:proofErr w:type="gramEnd"/>
      <w:r w:rsidRPr="003A0741">
        <w:rPr>
          <w:rFonts w:ascii="Times New Roman" w:hAnsi="Times New Roman" w:cs="Times New Roman"/>
          <w:sz w:val="24"/>
          <w:szCs w:val="24"/>
        </w:rPr>
        <w:t xml:space="preserve"> and engaged, books and classroom supplies.</w:t>
      </w:r>
    </w:p>
    <w:p w:rsidR="00F71EAF" w:rsidRPr="003A0741" w:rsidRDefault="00F71EAF" w:rsidP="00F71EAF">
      <w:pPr>
        <w:pStyle w:val="ListParagraph"/>
        <w:numPr>
          <w:ilvl w:val="0"/>
          <w:numId w:val="9"/>
        </w:numPr>
        <w:rPr>
          <w:rFonts w:ascii="Times New Roman" w:hAnsi="Times New Roman" w:cs="Times New Roman"/>
          <w:sz w:val="24"/>
          <w:szCs w:val="24"/>
        </w:rPr>
      </w:pPr>
      <w:r w:rsidRPr="003A0741">
        <w:rPr>
          <w:rFonts w:ascii="Times New Roman" w:hAnsi="Times New Roman" w:cs="Times New Roman"/>
          <w:sz w:val="24"/>
          <w:szCs w:val="24"/>
        </w:rPr>
        <w:t>Works toward achieving individual and group goals.</w:t>
      </w:r>
    </w:p>
    <w:p w:rsidR="00F71EAF" w:rsidRPr="003A0741" w:rsidRDefault="00F71EAF" w:rsidP="00F71EAF">
      <w:pPr>
        <w:pStyle w:val="ListParagraph"/>
        <w:numPr>
          <w:ilvl w:val="0"/>
          <w:numId w:val="9"/>
        </w:numPr>
        <w:rPr>
          <w:rFonts w:ascii="Times New Roman" w:hAnsi="Times New Roman" w:cs="Times New Roman"/>
          <w:sz w:val="24"/>
          <w:szCs w:val="24"/>
        </w:rPr>
      </w:pPr>
      <w:r w:rsidRPr="003A0741">
        <w:rPr>
          <w:rFonts w:ascii="Times New Roman" w:hAnsi="Times New Roman" w:cs="Times New Roman"/>
          <w:sz w:val="24"/>
          <w:szCs w:val="24"/>
        </w:rPr>
        <w:t>Dem</w:t>
      </w:r>
      <w:r w:rsidR="00B601DC">
        <w:rPr>
          <w:rFonts w:ascii="Times New Roman" w:hAnsi="Times New Roman" w:cs="Times New Roman"/>
          <w:sz w:val="24"/>
          <w:szCs w:val="24"/>
        </w:rPr>
        <w:t xml:space="preserve">onstrates courtesy and respect </w:t>
      </w:r>
      <w:r w:rsidRPr="003A0741">
        <w:rPr>
          <w:rFonts w:ascii="Times New Roman" w:hAnsi="Times New Roman" w:cs="Times New Roman"/>
          <w:sz w:val="24"/>
          <w:szCs w:val="24"/>
        </w:rPr>
        <w:t>in the learning environment.</w:t>
      </w:r>
    </w:p>
    <w:p w:rsidR="00F71EAF" w:rsidRPr="003A0741" w:rsidRDefault="00F71EAF" w:rsidP="00F71EAF">
      <w:pPr>
        <w:pStyle w:val="ListParagraph"/>
        <w:numPr>
          <w:ilvl w:val="0"/>
          <w:numId w:val="9"/>
        </w:numPr>
        <w:rPr>
          <w:rFonts w:ascii="Times New Roman" w:hAnsi="Times New Roman" w:cs="Times New Roman"/>
          <w:sz w:val="24"/>
          <w:szCs w:val="24"/>
        </w:rPr>
      </w:pPr>
      <w:r w:rsidRPr="003A0741">
        <w:rPr>
          <w:rFonts w:ascii="Times New Roman" w:hAnsi="Times New Roman" w:cs="Times New Roman"/>
          <w:sz w:val="24"/>
          <w:szCs w:val="24"/>
        </w:rPr>
        <w:t>Adhere</w:t>
      </w:r>
      <w:r w:rsidR="00B601DC">
        <w:rPr>
          <w:rFonts w:ascii="Times New Roman" w:hAnsi="Times New Roman" w:cs="Times New Roman"/>
          <w:sz w:val="24"/>
          <w:szCs w:val="24"/>
        </w:rPr>
        <w:t xml:space="preserve">s to ethical use of technology </w:t>
      </w:r>
      <w:r w:rsidRPr="003A0741">
        <w:rPr>
          <w:rFonts w:ascii="Times New Roman" w:hAnsi="Times New Roman" w:cs="Times New Roman"/>
          <w:sz w:val="24"/>
          <w:szCs w:val="24"/>
        </w:rPr>
        <w:t>in regards to property, privacy, and appropriateness.</w:t>
      </w:r>
    </w:p>
    <w:p w:rsidR="00F71EAF" w:rsidRPr="003A0741" w:rsidRDefault="00F71EAF" w:rsidP="00F71EAF">
      <w:pPr>
        <w:pStyle w:val="ListParagraph"/>
        <w:ind w:left="1080"/>
        <w:rPr>
          <w:rFonts w:ascii="Times New Roman" w:hAnsi="Times New Roman" w:cs="Times New Roman"/>
          <w:sz w:val="24"/>
          <w:szCs w:val="24"/>
        </w:rPr>
      </w:pPr>
    </w:p>
    <w:p w:rsidR="00F71EAF" w:rsidRDefault="00F71EAF" w:rsidP="00B601DC">
      <w:pPr>
        <w:pStyle w:val="ListParagraph"/>
        <w:ind w:left="1080"/>
        <w:rPr>
          <w:rFonts w:ascii="Times New Roman" w:hAnsi="Times New Roman" w:cs="Times New Roman"/>
          <w:b/>
          <w:sz w:val="24"/>
          <w:szCs w:val="24"/>
        </w:rPr>
      </w:pPr>
      <w:r w:rsidRPr="003A0741">
        <w:rPr>
          <w:rFonts w:ascii="Times New Roman" w:hAnsi="Times New Roman" w:cs="Times New Roman"/>
          <w:b/>
          <w:sz w:val="24"/>
          <w:szCs w:val="24"/>
        </w:rPr>
        <w:t>The teacher will assign a Minus (-) on the student report card if the student has shown a need for improvement in any two areas at least 4 times. The only exception will be to</w:t>
      </w:r>
      <w:r w:rsidR="00B601DC">
        <w:rPr>
          <w:rFonts w:ascii="Times New Roman" w:hAnsi="Times New Roman" w:cs="Times New Roman"/>
          <w:b/>
          <w:sz w:val="24"/>
          <w:szCs w:val="24"/>
        </w:rPr>
        <w:t xml:space="preserve"> </w:t>
      </w:r>
      <w:r w:rsidRPr="00B601DC">
        <w:rPr>
          <w:rFonts w:ascii="Times New Roman" w:hAnsi="Times New Roman" w:cs="Times New Roman"/>
          <w:b/>
          <w:sz w:val="24"/>
          <w:szCs w:val="24"/>
        </w:rPr>
        <w:t>the final work habit which deals with the use of technology. A student will be assigned a</w:t>
      </w:r>
      <w:r w:rsidR="00B601DC">
        <w:rPr>
          <w:rFonts w:ascii="Times New Roman" w:hAnsi="Times New Roman" w:cs="Times New Roman"/>
          <w:b/>
          <w:sz w:val="24"/>
          <w:szCs w:val="24"/>
        </w:rPr>
        <w:t xml:space="preserve"> </w:t>
      </w:r>
      <w:r w:rsidRPr="00B601DC">
        <w:rPr>
          <w:rFonts w:ascii="Times New Roman" w:hAnsi="Times New Roman" w:cs="Times New Roman"/>
          <w:b/>
          <w:sz w:val="24"/>
          <w:szCs w:val="24"/>
        </w:rPr>
        <w:t>Minus</w:t>
      </w:r>
      <w:r w:rsidR="00B601DC">
        <w:rPr>
          <w:rFonts w:ascii="Times New Roman" w:hAnsi="Times New Roman" w:cs="Times New Roman"/>
          <w:b/>
          <w:sz w:val="24"/>
          <w:szCs w:val="24"/>
        </w:rPr>
        <w:t xml:space="preserve"> </w:t>
      </w:r>
      <w:r w:rsidRPr="00B601DC">
        <w:rPr>
          <w:rFonts w:ascii="Times New Roman" w:hAnsi="Times New Roman" w:cs="Times New Roman"/>
          <w:b/>
          <w:sz w:val="24"/>
          <w:szCs w:val="24"/>
        </w:rPr>
        <w:t>(-) on the student report card after the first offense.</w:t>
      </w:r>
    </w:p>
    <w:p w:rsidR="008A71A5" w:rsidRPr="00B601DC" w:rsidRDefault="008A71A5" w:rsidP="00B601DC">
      <w:pPr>
        <w:pStyle w:val="ListParagraph"/>
        <w:ind w:left="1080"/>
        <w:rPr>
          <w:rFonts w:ascii="Times New Roman" w:hAnsi="Times New Roman" w:cs="Times New Roman"/>
          <w:b/>
          <w:sz w:val="24"/>
          <w:szCs w:val="24"/>
        </w:rPr>
      </w:pPr>
    </w:p>
    <w:p w:rsidR="00F71EAF" w:rsidRPr="003A0741" w:rsidRDefault="00F71EAF" w:rsidP="00F71EAF">
      <w:pPr>
        <w:rPr>
          <w:b/>
        </w:rPr>
      </w:pPr>
      <w:r w:rsidRPr="003A0741">
        <w:rPr>
          <w:b/>
        </w:rPr>
        <w:t>Student Behavior</w:t>
      </w:r>
    </w:p>
    <w:p w:rsidR="00F71EAF" w:rsidRPr="003A0741" w:rsidRDefault="00F71EAF" w:rsidP="00F71EAF">
      <w:r w:rsidRPr="003A0741">
        <w:rPr>
          <w:b/>
        </w:rPr>
        <w:tab/>
      </w:r>
      <w:r w:rsidRPr="003A0741">
        <w:t>The teacher will follow the school discipline plan. Therefore, the following rubric will be applied:</w:t>
      </w:r>
    </w:p>
    <w:p w:rsidR="00F71EAF" w:rsidRPr="003A0741" w:rsidRDefault="00F71EAF" w:rsidP="00F71EAF">
      <w:pPr>
        <w:ind w:left="720" w:hanging="720"/>
        <w:rPr>
          <w:b/>
        </w:rPr>
      </w:pPr>
      <w:r w:rsidRPr="003A0741">
        <w:rPr>
          <w:b/>
        </w:rPr>
        <w:t>(A)</w:t>
      </w:r>
      <w:r w:rsidRPr="003A0741">
        <w:rPr>
          <w:b/>
        </w:rPr>
        <w:tab/>
      </w:r>
      <w:r w:rsidRPr="003A0741">
        <w:t>Always meets behavior expectations</w:t>
      </w:r>
      <w:r w:rsidRPr="003A0741">
        <w:rPr>
          <w:b/>
        </w:rPr>
        <w:t xml:space="preserve"> (student has consistently been well behaved, but may have received a verbal warning)</w:t>
      </w:r>
    </w:p>
    <w:p w:rsidR="00F71EAF" w:rsidRPr="003A0741" w:rsidRDefault="00F71EAF" w:rsidP="00F71EAF">
      <w:pPr>
        <w:ind w:left="720" w:hanging="720"/>
        <w:rPr>
          <w:b/>
        </w:rPr>
      </w:pPr>
      <w:r w:rsidRPr="003A0741">
        <w:rPr>
          <w:b/>
        </w:rPr>
        <w:t>(B)</w:t>
      </w:r>
      <w:r w:rsidRPr="003A0741">
        <w:rPr>
          <w:b/>
        </w:rPr>
        <w:tab/>
      </w:r>
      <w:r w:rsidRPr="003A0741">
        <w:t>Usually meets behavior expectations</w:t>
      </w:r>
      <w:r w:rsidRPr="003A0741">
        <w:rPr>
          <w:b/>
        </w:rPr>
        <w:t xml:space="preserve"> (student has received both a verbal warning and has had a teacher /student conference)</w:t>
      </w:r>
    </w:p>
    <w:p w:rsidR="00F71EAF" w:rsidRPr="003A0741" w:rsidRDefault="00F71EAF" w:rsidP="00F71EAF">
      <w:pPr>
        <w:ind w:left="720" w:hanging="720"/>
        <w:rPr>
          <w:b/>
        </w:rPr>
      </w:pPr>
      <w:r w:rsidRPr="003A0741">
        <w:rPr>
          <w:b/>
        </w:rPr>
        <w:t>(C)</w:t>
      </w:r>
      <w:r w:rsidRPr="003A0741">
        <w:rPr>
          <w:b/>
        </w:rPr>
        <w:tab/>
      </w:r>
      <w:r w:rsidRPr="003A0741">
        <w:t>Meets behavior expectations when reminded</w:t>
      </w:r>
      <w:r w:rsidRPr="003A0741">
        <w:rPr>
          <w:b/>
        </w:rPr>
        <w:t xml:space="preserve"> (student has received a verbal warning, teacher/student conference, guardians have been contacted by phone or email)</w:t>
      </w:r>
    </w:p>
    <w:p w:rsidR="008E3D89" w:rsidRDefault="00F71EAF" w:rsidP="008E3D89">
      <w:pPr>
        <w:ind w:left="720" w:hanging="720"/>
        <w:rPr>
          <w:b/>
        </w:rPr>
      </w:pPr>
      <w:r w:rsidRPr="003A0741">
        <w:rPr>
          <w:b/>
        </w:rPr>
        <w:t>(U)</w:t>
      </w:r>
      <w:r w:rsidRPr="003A0741">
        <w:rPr>
          <w:b/>
        </w:rPr>
        <w:tab/>
      </w:r>
      <w:r w:rsidRPr="003A0741">
        <w:t xml:space="preserve">Often fails to meet expectations even when reminded </w:t>
      </w:r>
      <w:r w:rsidRPr="003A0741">
        <w:rPr>
          <w:b/>
        </w:rPr>
        <w:t xml:space="preserve">(student has received a verbal warning, a teacher/student conference, guardians have been contacted by phone or </w:t>
      </w:r>
      <w:proofErr w:type="gramStart"/>
      <w:r w:rsidRPr="003A0741">
        <w:rPr>
          <w:b/>
        </w:rPr>
        <w:t>email ,</w:t>
      </w:r>
      <w:proofErr w:type="gramEnd"/>
      <w:r w:rsidRPr="003A0741">
        <w:rPr>
          <w:b/>
        </w:rPr>
        <w:t xml:space="preserve"> and they have been referred to the administration)</w:t>
      </w:r>
    </w:p>
    <w:p w:rsidR="008E3D89" w:rsidRDefault="008E3D89" w:rsidP="008E3D89">
      <w:pPr>
        <w:ind w:left="720" w:hanging="720"/>
        <w:rPr>
          <w:b/>
        </w:rPr>
      </w:pPr>
    </w:p>
    <w:p w:rsidR="005E584B" w:rsidRPr="003A0741" w:rsidRDefault="005E584B" w:rsidP="008E3D89">
      <w:pPr>
        <w:ind w:left="720" w:hanging="720"/>
        <w:rPr>
          <w:b/>
        </w:rPr>
      </w:pPr>
      <w:r w:rsidRPr="003A0741">
        <w:rPr>
          <w:b/>
        </w:rPr>
        <w:t>Required Materials:</w:t>
      </w:r>
    </w:p>
    <w:p w:rsidR="005E584B" w:rsidRPr="003A0741" w:rsidRDefault="005E584B">
      <w:pPr>
        <w:rPr>
          <w:b/>
        </w:rPr>
      </w:pPr>
    </w:p>
    <w:p w:rsidR="005E584B" w:rsidRPr="003A0741" w:rsidRDefault="005E584B">
      <w:r w:rsidRPr="003A0741">
        <w:rPr>
          <w:b/>
        </w:rPr>
        <w:tab/>
      </w:r>
      <w:r w:rsidRPr="003A0741">
        <w:t>2 pkgs. 4x6 ruled, index cards</w:t>
      </w:r>
    </w:p>
    <w:p w:rsidR="005E584B" w:rsidRPr="003A0741" w:rsidRDefault="005E584B">
      <w:r w:rsidRPr="003A0741">
        <w:tab/>
      </w:r>
      <w:proofErr w:type="gramStart"/>
      <w:r w:rsidRPr="003A0741">
        <w:t>1 pkg.</w:t>
      </w:r>
      <w:proofErr w:type="gramEnd"/>
      <w:r w:rsidRPr="003A0741">
        <w:t xml:space="preserve">  9x 12 manila envelopes w/ brad on the back</w:t>
      </w:r>
    </w:p>
    <w:p w:rsidR="005E584B" w:rsidRPr="003A0741" w:rsidRDefault="005E584B">
      <w:r w:rsidRPr="003A0741">
        <w:tab/>
        <w:t>1 folder with pockets and brads</w:t>
      </w:r>
    </w:p>
    <w:p w:rsidR="005E584B" w:rsidRPr="003A0741" w:rsidRDefault="005E584B">
      <w:pPr>
        <w:rPr>
          <w:b/>
        </w:rPr>
      </w:pPr>
      <w:r w:rsidRPr="003A0741">
        <w:rPr>
          <w:b/>
        </w:rPr>
        <w:tab/>
      </w:r>
    </w:p>
    <w:p w:rsidR="005E584B" w:rsidRPr="003A0741" w:rsidRDefault="005E584B">
      <w:pPr>
        <w:rPr>
          <w:b/>
        </w:rPr>
      </w:pPr>
      <w:r w:rsidRPr="003A0741">
        <w:rPr>
          <w:b/>
        </w:rPr>
        <w:t>Curriculum:</w:t>
      </w:r>
    </w:p>
    <w:p w:rsidR="005E584B" w:rsidRPr="003A0741" w:rsidRDefault="005E584B">
      <w:pPr>
        <w:rPr>
          <w:b/>
        </w:rPr>
      </w:pPr>
    </w:p>
    <w:p w:rsidR="005E584B" w:rsidRPr="003A0741" w:rsidRDefault="005E584B">
      <w:pPr>
        <w:rPr>
          <w:b/>
        </w:rPr>
      </w:pPr>
      <w:r w:rsidRPr="003A0741">
        <w:rPr>
          <w:b/>
        </w:rPr>
        <w:tab/>
        <w:t>Unit 1:</w:t>
      </w:r>
      <w:r w:rsidRPr="003A0741">
        <w:rPr>
          <w:b/>
        </w:rPr>
        <w:tab/>
        <w:t>The Person</w:t>
      </w:r>
    </w:p>
    <w:p w:rsidR="005E584B" w:rsidRPr="003A0741" w:rsidRDefault="002344CF">
      <w:pPr>
        <w:rPr>
          <w:b/>
        </w:rPr>
      </w:pPr>
      <w:r>
        <w:rPr>
          <w:b/>
        </w:rPr>
        <w:tab/>
      </w:r>
      <w:r>
        <w:rPr>
          <w:b/>
        </w:rPr>
        <w:tab/>
      </w:r>
      <w:proofErr w:type="spellStart"/>
      <w:proofErr w:type="gramStart"/>
      <w:r>
        <w:rPr>
          <w:b/>
        </w:rPr>
        <w:t>Chapt</w:t>
      </w:r>
      <w:proofErr w:type="spellEnd"/>
      <w:r>
        <w:rPr>
          <w:b/>
        </w:rPr>
        <w:t>.</w:t>
      </w:r>
      <w:proofErr w:type="gramEnd"/>
      <w:r>
        <w:rPr>
          <w:b/>
        </w:rPr>
        <w:t xml:space="preserve"> 1</w:t>
      </w:r>
      <w:r>
        <w:rPr>
          <w:b/>
        </w:rPr>
        <w:tab/>
      </w:r>
      <w:r w:rsidR="005E584B" w:rsidRPr="003A0741">
        <w:rPr>
          <w:b/>
        </w:rPr>
        <w:t>Building Responsibility</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2</w:t>
      </w:r>
      <w:r w:rsidRPr="003A0741">
        <w:rPr>
          <w:b/>
        </w:rPr>
        <w:tab/>
        <w:t>Building Confidence</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3</w:t>
      </w:r>
      <w:r w:rsidRPr="003A0741">
        <w:rPr>
          <w:b/>
        </w:rPr>
        <w:tab/>
        <w:t>Building Leadership</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20 </w:t>
      </w:r>
      <w:r w:rsidR="002344CF">
        <w:rPr>
          <w:b/>
        </w:rPr>
        <w:tab/>
      </w:r>
      <w:r w:rsidRPr="003A0741">
        <w:rPr>
          <w:b/>
        </w:rPr>
        <w:t>Speeches for Special Occasions</w:t>
      </w:r>
    </w:p>
    <w:p w:rsidR="005E584B" w:rsidRPr="003A0741" w:rsidRDefault="005E584B">
      <w:pPr>
        <w:rPr>
          <w:b/>
        </w:rPr>
      </w:pPr>
    </w:p>
    <w:p w:rsidR="005E584B" w:rsidRPr="003A0741" w:rsidRDefault="005E584B">
      <w:pPr>
        <w:rPr>
          <w:b/>
        </w:rPr>
      </w:pPr>
    </w:p>
    <w:p w:rsidR="005E584B" w:rsidRPr="003A0741" w:rsidRDefault="005E584B">
      <w:pPr>
        <w:rPr>
          <w:b/>
        </w:rPr>
      </w:pPr>
      <w:r w:rsidRPr="003A0741">
        <w:rPr>
          <w:b/>
        </w:rPr>
        <w:tab/>
        <w:t>Unit 2:</w:t>
      </w:r>
      <w:r w:rsidRPr="003A0741">
        <w:rPr>
          <w:b/>
        </w:rPr>
        <w:tab/>
        <w:t>Person to Person</w:t>
      </w:r>
    </w:p>
    <w:p w:rsidR="005E584B" w:rsidRPr="003A0741" w:rsidRDefault="005E584B">
      <w:pPr>
        <w:rPr>
          <w:b/>
        </w:rPr>
      </w:pP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4 </w:t>
      </w:r>
      <w:r w:rsidR="002344CF">
        <w:rPr>
          <w:b/>
        </w:rPr>
        <w:tab/>
      </w:r>
      <w:r w:rsidRPr="003A0741">
        <w:rPr>
          <w:b/>
        </w:rPr>
        <w:t>Listening</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5 </w:t>
      </w:r>
      <w:r w:rsidR="002344CF">
        <w:rPr>
          <w:b/>
        </w:rPr>
        <w:tab/>
      </w:r>
      <w:r w:rsidRPr="003A0741">
        <w:rPr>
          <w:b/>
        </w:rPr>
        <w:t>Nonverbal Communication</w:t>
      </w:r>
    </w:p>
    <w:p w:rsidR="005E584B" w:rsidRPr="003A0741" w:rsidRDefault="005E584B">
      <w:pPr>
        <w:rPr>
          <w:b/>
        </w:rPr>
      </w:pPr>
      <w:r w:rsidRPr="003A0741">
        <w:rPr>
          <w:b/>
        </w:rPr>
        <w:t xml:space="preserve"> </w:t>
      </w: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6 </w:t>
      </w:r>
      <w:r w:rsidR="002344CF">
        <w:rPr>
          <w:b/>
        </w:rPr>
        <w:tab/>
      </w:r>
      <w:r w:rsidRPr="003A0741">
        <w:rPr>
          <w:b/>
        </w:rPr>
        <w:t>Group Discussion</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7 </w:t>
      </w:r>
      <w:r w:rsidR="002344CF">
        <w:rPr>
          <w:b/>
        </w:rPr>
        <w:tab/>
      </w:r>
      <w:r w:rsidRPr="003A0741">
        <w:rPr>
          <w:b/>
        </w:rPr>
        <w:t>Professional and Social Communication</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8-9 </w:t>
      </w:r>
      <w:r w:rsidR="002344CF">
        <w:rPr>
          <w:b/>
        </w:rPr>
        <w:tab/>
      </w:r>
      <w:proofErr w:type="gramStart"/>
      <w:r w:rsidRPr="003A0741">
        <w:rPr>
          <w:b/>
        </w:rPr>
        <w:t>The</w:t>
      </w:r>
      <w:proofErr w:type="gramEnd"/>
      <w:r w:rsidRPr="003A0741">
        <w:rPr>
          <w:b/>
        </w:rPr>
        <w:t xml:space="preserve"> Interview</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22 </w:t>
      </w:r>
      <w:r w:rsidR="002344CF">
        <w:rPr>
          <w:b/>
        </w:rPr>
        <w:tab/>
      </w:r>
      <w:r w:rsidRPr="003A0741">
        <w:rPr>
          <w:b/>
        </w:rPr>
        <w:t>Running a Meeting</w:t>
      </w:r>
    </w:p>
    <w:p w:rsidR="005E584B" w:rsidRPr="003A0741" w:rsidRDefault="005E584B">
      <w:pPr>
        <w:rPr>
          <w:b/>
        </w:rPr>
      </w:pPr>
    </w:p>
    <w:p w:rsidR="005E584B" w:rsidRPr="003A0741" w:rsidRDefault="005E584B">
      <w:pPr>
        <w:rPr>
          <w:b/>
        </w:rPr>
      </w:pPr>
      <w:r w:rsidRPr="003A0741">
        <w:rPr>
          <w:b/>
        </w:rPr>
        <w:tab/>
        <w:t>Unit 3</w:t>
      </w:r>
      <w:proofErr w:type="gramStart"/>
      <w:r w:rsidRPr="003A0741">
        <w:rPr>
          <w:b/>
        </w:rPr>
        <w:t>:Preparation</w:t>
      </w:r>
      <w:proofErr w:type="gramEnd"/>
      <w:r w:rsidRPr="003A0741">
        <w:rPr>
          <w:b/>
        </w:rPr>
        <w:t xml:space="preserve"> and Process</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10 </w:t>
      </w:r>
      <w:r w:rsidR="002344CF">
        <w:rPr>
          <w:b/>
        </w:rPr>
        <w:tab/>
      </w:r>
      <w:r w:rsidRPr="003A0741">
        <w:rPr>
          <w:b/>
        </w:rPr>
        <w:t>Researching</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11 </w:t>
      </w:r>
      <w:r w:rsidR="002344CF">
        <w:rPr>
          <w:b/>
        </w:rPr>
        <w:tab/>
      </w:r>
      <w:r w:rsidRPr="003A0741">
        <w:rPr>
          <w:b/>
        </w:rPr>
        <w:t>Organizing your Speech</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12</w:t>
      </w:r>
      <w:r w:rsidR="002344CF">
        <w:rPr>
          <w:b/>
        </w:rPr>
        <w:tab/>
      </w:r>
      <w:r w:rsidRPr="003A0741">
        <w:rPr>
          <w:b/>
        </w:rPr>
        <w:t xml:space="preserve"> Effective Language</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14</w:t>
      </w:r>
      <w:r w:rsidR="002344CF">
        <w:rPr>
          <w:b/>
        </w:rPr>
        <w:tab/>
      </w:r>
      <w:r w:rsidRPr="003A0741">
        <w:rPr>
          <w:b/>
        </w:rPr>
        <w:t xml:space="preserve"> Effective Delivery</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16</w:t>
      </w:r>
      <w:r w:rsidR="002344CF">
        <w:rPr>
          <w:b/>
        </w:rPr>
        <w:tab/>
      </w:r>
      <w:r w:rsidRPr="003A0741">
        <w:rPr>
          <w:b/>
        </w:rPr>
        <w:t xml:space="preserve"> The Informative Speech</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18 </w:t>
      </w:r>
      <w:r w:rsidR="002344CF">
        <w:rPr>
          <w:b/>
        </w:rPr>
        <w:tab/>
      </w:r>
      <w:r w:rsidRPr="003A0741">
        <w:rPr>
          <w:b/>
        </w:rPr>
        <w:t>The Impromptu Speech</w:t>
      </w:r>
    </w:p>
    <w:p w:rsidR="005E584B" w:rsidRPr="003A0741" w:rsidRDefault="005E584B">
      <w:pPr>
        <w:rPr>
          <w:b/>
        </w:rPr>
      </w:pPr>
    </w:p>
    <w:p w:rsidR="005E584B" w:rsidRPr="003A0741" w:rsidRDefault="005E584B">
      <w:pPr>
        <w:rPr>
          <w:b/>
        </w:rPr>
      </w:pPr>
      <w:r w:rsidRPr="003A0741">
        <w:rPr>
          <w:b/>
        </w:rPr>
        <w:tab/>
        <w:t xml:space="preserve">Unit 4: </w:t>
      </w:r>
      <w:r w:rsidRPr="003A0741">
        <w:rPr>
          <w:b/>
        </w:rPr>
        <w:tab/>
        <w:t>Persuasion</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17 </w:t>
      </w:r>
      <w:r w:rsidR="002344CF">
        <w:rPr>
          <w:b/>
        </w:rPr>
        <w:tab/>
      </w:r>
      <w:r w:rsidRPr="003A0741">
        <w:rPr>
          <w:b/>
        </w:rPr>
        <w:t>The Speech to Persuade</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002344CF">
        <w:rPr>
          <w:b/>
        </w:rPr>
        <w:t xml:space="preserve"> </w:t>
      </w:r>
      <w:r w:rsidRPr="003A0741">
        <w:rPr>
          <w:b/>
        </w:rPr>
        <w:t xml:space="preserve">18 </w:t>
      </w:r>
      <w:r w:rsidR="002344CF">
        <w:rPr>
          <w:b/>
        </w:rPr>
        <w:tab/>
      </w:r>
      <w:r w:rsidRPr="003A0741">
        <w:rPr>
          <w:b/>
        </w:rPr>
        <w:t>Extemporaneous Speaking</w:t>
      </w:r>
    </w:p>
    <w:p w:rsidR="005E584B" w:rsidRPr="003A0741" w:rsidRDefault="005E584B">
      <w:pPr>
        <w:rPr>
          <w:b/>
        </w:rPr>
      </w:pPr>
      <w:r w:rsidRPr="003A0741">
        <w:rPr>
          <w:b/>
        </w:rPr>
        <w:tab/>
      </w:r>
      <w:r w:rsidRPr="003A0741">
        <w:rPr>
          <w:b/>
        </w:rPr>
        <w:tab/>
      </w:r>
      <w:proofErr w:type="spellStart"/>
      <w:proofErr w:type="gramStart"/>
      <w:r w:rsidRPr="003A0741">
        <w:rPr>
          <w:b/>
        </w:rPr>
        <w:t>Chapt</w:t>
      </w:r>
      <w:proofErr w:type="spellEnd"/>
      <w:r w:rsidRPr="003A0741">
        <w:rPr>
          <w:b/>
        </w:rPr>
        <w:t>.</w:t>
      </w:r>
      <w:proofErr w:type="gramEnd"/>
      <w:r w:rsidRPr="003A0741">
        <w:rPr>
          <w:b/>
        </w:rPr>
        <w:t xml:space="preserve"> 21 </w:t>
      </w:r>
      <w:r w:rsidR="002344CF">
        <w:rPr>
          <w:b/>
        </w:rPr>
        <w:tab/>
      </w:r>
      <w:r w:rsidRPr="003A0741">
        <w:rPr>
          <w:b/>
        </w:rPr>
        <w:t>Supporting your Views</w:t>
      </w:r>
    </w:p>
    <w:p w:rsidR="005E584B" w:rsidRPr="003A0741" w:rsidRDefault="005E584B">
      <w:pPr>
        <w:rPr>
          <w:b/>
        </w:rPr>
      </w:pPr>
    </w:p>
    <w:p w:rsidR="005E584B" w:rsidRPr="003A0741" w:rsidRDefault="005E584B">
      <w:pPr>
        <w:rPr>
          <w:b/>
        </w:rPr>
      </w:pPr>
    </w:p>
    <w:p w:rsidR="005E584B" w:rsidRPr="003A0741" w:rsidRDefault="005E584B">
      <w:pPr>
        <w:rPr>
          <w:b/>
        </w:rPr>
      </w:pPr>
    </w:p>
    <w:p w:rsidR="005E584B" w:rsidRPr="003A0741" w:rsidRDefault="005E584B">
      <w:pPr>
        <w:rPr>
          <w:b/>
        </w:rPr>
      </w:pPr>
    </w:p>
    <w:p w:rsidR="005E584B" w:rsidRPr="003A0741" w:rsidRDefault="005E584B">
      <w:pPr>
        <w:jc w:val="center"/>
        <w:rPr>
          <w:b/>
        </w:rPr>
      </w:pPr>
      <w:r w:rsidRPr="003A0741">
        <w:rPr>
          <w:b/>
        </w:rPr>
        <w:t>Classroom Rules</w:t>
      </w:r>
    </w:p>
    <w:p w:rsidR="005E584B" w:rsidRPr="003A0741" w:rsidRDefault="005E584B">
      <w:pPr>
        <w:rPr>
          <w:b/>
        </w:rPr>
      </w:pPr>
    </w:p>
    <w:p w:rsidR="005E584B" w:rsidRPr="003A0741" w:rsidRDefault="005E584B">
      <w:pPr>
        <w:rPr>
          <w:b/>
        </w:rPr>
      </w:pPr>
      <w:r w:rsidRPr="003A0741">
        <w:rPr>
          <w:b/>
        </w:rPr>
        <w:t>Behavioral Objectives:</w:t>
      </w:r>
    </w:p>
    <w:p w:rsidR="005E584B" w:rsidRPr="003A0741" w:rsidRDefault="005E584B">
      <w:pPr>
        <w:rPr>
          <w:b/>
        </w:rPr>
      </w:pPr>
      <w:r w:rsidRPr="003A0741">
        <w:rPr>
          <w:b/>
        </w:rPr>
        <w:tab/>
      </w:r>
    </w:p>
    <w:p w:rsidR="005E584B" w:rsidRPr="003A0741" w:rsidRDefault="005E584B">
      <w:pPr>
        <w:numPr>
          <w:ilvl w:val="0"/>
          <w:numId w:val="4"/>
        </w:numPr>
        <w:tabs>
          <w:tab w:val="left" w:pos="1440"/>
        </w:tabs>
        <w:rPr>
          <w:b/>
        </w:rPr>
      </w:pPr>
      <w:r w:rsidRPr="003A0741">
        <w:rPr>
          <w:b/>
        </w:rPr>
        <w:t>Be in class on time.</w:t>
      </w:r>
    </w:p>
    <w:p w:rsidR="005E584B" w:rsidRPr="003A0741" w:rsidRDefault="005E584B">
      <w:pPr>
        <w:numPr>
          <w:ilvl w:val="0"/>
          <w:numId w:val="4"/>
        </w:numPr>
        <w:tabs>
          <w:tab w:val="left" w:pos="1440"/>
        </w:tabs>
        <w:rPr>
          <w:b/>
        </w:rPr>
      </w:pPr>
      <w:r w:rsidRPr="003A0741">
        <w:rPr>
          <w:b/>
        </w:rPr>
        <w:t>Come prepared for class.</w:t>
      </w:r>
    </w:p>
    <w:p w:rsidR="005E584B" w:rsidRPr="003A0741" w:rsidRDefault="005E584B">
      <w:pPr>
        <w:numPr>
          <w:ilvl w:val="0"/>
          <w:numId w:val="4"/>
        </w:numPr>
        <w:tabs>
          <w:tab w:val="left" w:pos="1440"/>
        </w:tabs>
        <w:rPr>
          <w:b/>
        </w:rPr>
      </w:pPr>
      <w:r w:rsidRPr="003A0741">
        <w:rPr>
          <w:b/>
        </w:rPr>
        <w:t>No talking during lectures or instruction.</w:t>
      </w:r>
    </w:p>
    <w:p w:rsidR="005E584B" w:rsidRPr="003A0741" w:rsidRDefault="005E584B">
      <w:pPr>
        <w:numPr>
          <w:ilvl w:val="0"/>
          <w:numId w:val="4"/>
        </w:numPr>
        <w:tabs>
          <w:tab w:val="left" w:pos="1440"/>
        </w:tabs>
        <w:rPr>
          <w:b/>
        </w:rPr>
      </w:pPr>
      <w:r w:rsidRPr="003A0741">
        <w:rPr>
          <w:b/>
        </w:rPr>
        <w:t>No eating, drinking, or throwing things in class.</w:t>
      </w:r>
    </w:p>
    <w:p w:rsidR="005E584B" w:rsidRPr="003A0741" w:rsidRDefault="005E584B">
      <w:pPr>
        <w:numPr>
          <w:ilvl w:val="0"/>
          <w:numId w:val="4"/>
        </w:numPr>
        <w:tabs>
          <w:tab w:val="left" w:pos="1440"/>
        </w:tabs>
        <w:rPr>
          <w:b/>
        </w:rPr>
      </w:pPr>
      <w:r w:rsidRPr="003A0741">
        <w:rPr>
          <w:b/>
        </w:rPr>
        <w:t>Do not open laptop unless told to do so.</w:t>
      </w:r>
    </w:p>
    <w:p w:rsidR="005E584B" w:rsidRPr="003A0741" w:rsidRDefault="005E584B">
      <w:pPr>
        <w:numPr>
          <w:ilvl w:val="0"/>
          <w:numId w:val="4"/>
        </w:numPr>
        <w:tabs>
          <w:tab w:val="left" w:pos="1440"/>
        </w:tabs>
        <w:rPr>
          <w:b/>
        </w:rPr>
      </w:pPr>
      <w:r w:rsidRPr="003A0741">
        <w:rPr>
          <w:b/>
        </w:rPr>
        <w:t>I will dismiss you and not the bell.</w:t>
      </w:r>
    </w:p>
    <w:p w:rsidR="005E584B" w:rsidRPr="003A0741" w:rsidRDefault="005E584B">
      <w:pPr>
        <w:numPr>
          <w:ilvl w:val="0"/>
          <w:numId w:val="4"/>
        </w:numPr>
        <w:tabs>
          <w:tab w:val="left" w:pos="1440"/>
        </w:tabs>
        <w:rPr>
          <w:b/>
        </w:rPr>
      </w:pPr>
      <w:r w:rsidRPr="003A0741">
        <w:rPr>
          <w:b/>
        </w:rPr>
        <w:t>Clean up around your desk before leaving the room.</w:t>
      </w:r>
    </w:p>
    <w:p w:rsidR="005E584B" w:rsidRPr="003A0741" w:rsidRDefault="005E584B">
      <w:pPr>
        <w:rPr>
          <w:b/>
        </w:rPr>
      </w:pPr>
    </w:p>
    <w:p w:rsidR="005E584B" w:rsidRPr="003A0741" w:rsidRDefault="005E584B">
      <w:pPr>
        <w:rPr>
          <w:b/>
        </w:rPr>
      </w:pPr>
      <w:r w:rsidRPr="003A0741">
        <w:rPr>
          <w:b/>
        </w:rPr>
        <w:t>Positive Consequences:</w:t>
      </w:r>
    </w:p>
    <w:p w:rsidR="005E584B" w:rsidRPr="003A0741" w:rsidRDefault="005E584B">
      <w:pPr>
        <w:rPr>
          <w:b/>
        </w:rPr>
      </w:pPr>
      <w:r w:rsidRPr="003A0741">
        <w:rPr>
          <w:b/>
        </w:rPr>
        <w:tab/>
      </w:r>
    </w:p>
    <w:p w:rsidR="005E584B" w:rsidRPr="003A0741" w:rsidRDefault="005E584B">
      <w:pPr>
        <w:numPr>
          <w:ilvl w:val="0"/>
          <w:numId w:val="7"/>
        </w:numPr>
        <w:tabs>
          <w:tab w:val="left" w:pos="1440"/>
        </w:tabs>
        <w:rPr>
          <w:b/>
        </w:rPr>
      </w:pPr>
      <w:r w:rsidRPr="003A0741">
        <w:rPr>
          <w:b/>
        </w:rPr>
        <w:t>Excellent learning atmosphere.</w:t>
      </w:r>
    </w:p>
    <w:p w:rsidR="005E584B" w:rsidRPr="003A0741" w:rsidRDefault="005E584B">
      <w:pPr>
        <w:numPr>
          <w:ilvl w:val="0"/>
          <w:numId w:val="7"/>
        </w:numPr>
        <w:tabs>
          <w:tab w:val="left" w:pos="1440"/>
        </w:tabs>
        <w:rPr>
          <w:b/>
        </w:rPr>
      </w:pPr>
      <w:r w:rsidRPr="003A0741">
        <w:rPr>
          <w:b/>
        </w:rPr>
        <w:t>Super conduct grades.</w:t>
      </w:r>
    </w:p>
    <w:p w:rsidR="005E584B" w:rsidRPr="003A0741" w:rsidRDefault="005E584B" w:rsidP="008E3D89">
      <w:pPr>
        <w:ind w:left="1440"/>
        <w:rPr>
          <w:b/>
        </w:rPr>
      </w:pPr>
    </w:p>
    <w:p w:rsidR="005E584B" w:rsidRPr="003A0741" w:rsidRDefault="005E584B">
      <w:pPr>
        <w:rPr>
          <w:b/>
        </w:rPr>
      </w:pPr>
    </w:p>
    <w:p w:rsidR="005E584B" w:rsidRPr="003A0741" w:rsidRDefault="005E584B">
      <w:pPr>
        <w:rPr>
          <w:b/>
        </w:rPr>
      </w:pPr>
      <w:r w:rsidRPr="003A0741">
        <w:rPr>
          <w:b/>
        </w:rPr>
        <w:t>Intervention</w:t>
      </w:r>
    </w:p>
    <w:p w:rsidR="005E584B" w:rsidRPr="003A0741" w:rsidRDefault="005E584B">
      <w:pPr>
        <w:rPr>
          <w:b/>
        </w:rPr>
      </w:pPr>
      <w:r w:rsidRPr="003A0741">
        <w:rPr>
          <w:b/>
        </w:rPr>
        <w:tab/>
      </w:r>
    </w:p>
    <w:p w:rsidR="00171332" w:rsidRDefault="00171332" w:rsidP="00171332">
      <w:pPr>
        <w:jc w:val="center"/>
        <w:rPr>
          <w:b/>
        </w:rPr>
      </w:pPr>
      <w:r>
        <w:rPr>
          <w:b/>
        </w:rPr>
        <w:t xml:space="preserve">   </w:t>
      </w:r>
      <w:smartTag w:uri="urn:schemas-microsoft-com:office:smarttags" w:element="place">
        <w:smartTag w:uri="urn:schemas-microsoft-com:office:smarttags" w:element="PlaceName">
          <w:r>
            <w:rPr>
              <w:b/>
            </w:rPr>
            <w:t>Nimitz</w:t>
          </w:r>
        </w:smartTag>
        <w:r>
          <w:rPr>
            <w:b/>
          </w:rPr>
          <w:t xml:space="preserve"> </w:t>
        </w:r>
        <w:smartTag w:uri="urn:schemas-microsoft-com:office:smarttags" w:element="PlaceType">
          <w:r>
            <w:rPr>
              <w:b/>
            </w:rPr>
            <w:t>High School</w:t>
          </w:r>
        </w:smartTag>
      </w:smartTag>
    </w:p>
    <w:p w:rsidR="00171332" w:rsidRDefault="00171332" w:rsidP="00171332">
      <w:pPr>
        <w:jc w:val="center"/>
        <w:rPr>
          <w:b/>
        </w:rPr>
      </w:pPr>
      <w:r>
        <w:rPr>
          <w:b/>
        </w:rPr>
        <w:t>Tardy Policy</w:t>
      </w:r>
    </w:p>
    <w:p w:rsidR="00171332" w:rsidRDefault="00171332" w:rsidP="00171332">
      <w:pPr>
        <w:jc w:val="center"/>
        <w:rPr>
          <w:b/>
        </w:rPr>
      </w:pPr>
      <w:r>
        <w:rPr>
          <w:b/>
        </w:rPr>
        <w:t>2010 – 2011</w:t>
      </w:r>
    </w:p>
    <w:p w:rsidR="00171332" w:rsidRPr="006E3CDA" w:rsidRDefault="00171332" w:rsidP="00171332">
      <w:pPr>
        <w:jc w:val="center"/>
        <w:rPr>
          <w:b/>
        </w:rPr>
      </w:pPr>
    </w:p>
    <w:p w:rsidR="00171332" w:rsidRDefault="00171332" w:rsidP="00171332">
      <w:r>
        <w:t xml:space="preserve">Each teacher will keep track of all </w:t>
      </w:r>
      <w:proofErr w:type="spellStart"/>
      <w:r>
        <w:t>tardies</w:t>
      </w:r>
      <w:proofErr w:type="spellEnd"/>
      <w:r>
        <w:t xml:space="preserve">.  </w:t>
      </w:r>
    </w:p>
    <w:p w:rsidR="00171332" w:rsidRDefault="00171332" w:rsidP="00171332"/>
    <w:p w:rsidR="00171332" w:rsidRDefault="00171332" w:rsidP="00171332">
      <w:r>
        <w:t xml:space="preserve">When the tardy bell rings, please close and lock your door. </w:t>
      </w:r>
    </w:p>
    <w:p w:rsidR="00171332" w:rsidRDefault="00171332" w:rsidP="00171332"/>
    <w:p w:rsidR="00171332" w:rsidRDefault="00171332" w:rsidP="00171332">
      <w:r>
        <w:t xml:space="preserve">Teachers will send student to get a tardy slip when they are late to class.  Students should not be admitted to class without a tardy slip.  </w:t>
      </w:r>
    </w:p>
    <w:p w:rsidR="00171332" w:rsidRDefault="00171332" w:rsidP="00171332"/>
    <w:p w:rsidR="00171332" w:rsidRDefault="00171332" w:rsidP="00171332">
      <w:r>
        <w:t>On their 5</w:t>
      </w:r>
      <w:r w:rsidRPr="00A6523B">
        <w:rPr>
          <w:vertAlign w:val="superscript"/>
        </w:rPr>
        <w:t>th</w:t>
      </w:r>
      <w:r>
        <w:t>, 10</w:t>
      </w:r>
      <w:r w:rsidRPr="00A6523B">
        <w:rPr>
          <w:vertAlign w:val="superscript"/>
        </w:rPr>
        <w:t>th</w:t>
      </w:r>
      <w:r>
        <w:t>, 15</w:t>
      </w:r>
      <w:r w:rsidRPr="00A6523B">
        <w:rPr>
          <w:vertAlign w:val="superscript"/>
        </w:rPr>
        <w:t>th</w:t>
      </w:r>
      <w:r>
        <w:t xml:space="preserve"> and 20</w:t>
      </w:r>
      <w:r w:rsidRPr="00A6523B">
        <w:rPr>
          <w:vertAlign w:val="superscript"/>
        </w:rPr>
        <w:t>th</w:t>
      </w:r>
      <w:r>
        <w:t xml:space="preserve"> </w:t>
      </w:r>
      <w:proofErr w:type="spellStart"/>
      <w:r>
        <w:t>tardies</w:t>
      </w:r>
      <w:proofErr w:type="spellEnd"/>
      <w:r>
        <w:t xml:space="preserve"> students should be referred to their respective administrator with a referral.  Administrator will administer a consequence based on the cumulative number of </w:t>
      </w:r>
      <w:proofErr w:type="spellStart"/>
      <w:r>
        <w:t>tardies</w:t>
      </w:r>
      <w:proofErr w:type="spellEnd"/>
      <w:r>
        <w:t xml:space="preserve">.  All other </w:t>
      </w:r>
      <w:proofErr w:type="spellStart"/>
      <w:r>
        <w:t>tardies</w:t>
      </w:r>
      <w:proofErr w:type="spellEnd"/>
      <w:r>
        <w:t xml:space="preserve"> should be monitored by the teacher for documentation purposes.  </w:t>
      </w:r>
    </w:p>
    <w:p w:rsidR="00171332" w:rsidRDefault="00171332" w:rsidP="00171332"/>
    <w:p w:rsidR="00171332" w:rsidRDefault="00171332" w:rsidP="00171332">
      <w:r w:rsidRPr="0022300D">
        <w:rPr>
          <w:b/>
        </w:rPr>
        <w:t>Please send the student with a referral to the office</w:t>
      </w:r>
      <w:r>
        <w:t xml:space="preserve"> </w:t>
      </w:r>
      <w:r>
        <w:rPr>
          <w:b/>
          <w:u w:val="single"/>
        </w:rPr>
        <w:t>ONLY</w:t>
      </w:r>
      <w:r>
        <w:t xml:space="preserve"> on their 5</w:t>
      </w:r>
      <w:r w:rsidRPr="009476FB">
        <w:rPr>
          <w:vertAlign w:val="superscript"/>
        </w:rPr>
        <w:t>th</w:t>
      </w:r>
      <w:r>
        <w:t>, 10</w:t>
      </w:r>
      <w:r w:rsidRPr="009476FB">
        <w:rPr>
          <w:vertAlign w:val="superscript"/>
        </w:rPr>
        <w:t>th</w:t>
      </w:r>
      <w:r>
        <w:t>, 15</w:t>
      </w:r>
      <w:r w:rsidRPr="009476FB">
        <w:rPr>
          <w:vertAlign w:val="superscript"/>
        </w:rPr>
        <w:t>th</w:t>
      </w:r>
      <w:r>
        <w:t xml:space="preserve"> and 20</w:t>
      </w:r>
      <w:r w:rsidRPr="009476FB">
        <w:rPr>
          <w:vertAlign w:val="superscript"/>
        </w:rPr>
        <w:t>th</w:t>
      </w:r>
      <w:r>
        <w:t xml:space="preserve"> </w:t>
      </w:r>
      <w:proofErr w:type="spellStart"/>
      <w:r>
        <w:t>tardies</w:t>
      </w:r>
      <w:proofErr w:type="spellEnd"/>
      <w:r>
        <w:t xml:space="preserve">.  If you forget to send a student to the office, you must wait until the next time to send student to the office.  We will deal with </w:t>
      </w:r>
      <w:proofErr w:type="spellStart"/>
      <w:r>
        <w:t>tardies</w:t>
      </w:r>
      <w:proofErr w:type="spellEnd"/>
      <w:r>
        <w:t xml:space="preserve"> on a multiple of fives.</w:t>
      </w:r>
    </w:p>
    <w:p w:rsidR="00171332" w:rsidRDefault="00171332" w:rsidP="00171332"/>
    <w:p w:rsidR="00171332" w:rsidRDefault="00171332" w:rsidP="00171332">
      <w:r>
        <w:t xml:space="preserve">Office Referral for </w:t>
      </w:r>
      <w:proofErr w:type="spellStart"/>
      <w:r>
        <w:t>Tardies</w:t>
      </w:r>
      <w:proofErr w:type="spellEnd"/>
    </w:p>
    <w:p w:rsidR="00171332" w:rsidRDefault="00171332" w:rsidP="00171332">
      <w:r w:rsidRPr="006E3CDA">
        <w:rPr>
          <w:b/>
          <w:u w:val="single"/>
        </w:rPr>
        <w:t>5</w:t>
      </w:r>
      <w:r w:rsidRPr="006E3CDA">
        <w:rPr>
          <w:b/>
          <w:u w:val="single"/>
          <w:vertAlign w:val="superscript"/>
        </w:rPr>
        <w:t>th</w:t>
      </w:r>
      <w:r w:rsidRPr="006E3CDA">
        <w:rPr>
          <w:b/>
          <w:u w:val="single"/>
        </w:rPr>
        <w:t xml:space="preserve"> tardy/1</w:t>
      </w:r>
      <w:r w:rsidRPr="006E3CDA">
        <w:rPr>
          <w:b/>
          <w:u w:val="single"/>
          <w:vertAlign w:val="superscript"/>
        </w:rPr>
        <w:t xml:space="preserve">st </w:t>
      </w:r>
      <w:r w:rsidRPr="006E3CDA">
        <w:rPr>
          <w:b/>
          <w:u w:val="single"/>
        </w:rPr>
        <w:t>office referral</w:t>
      </w:r>
      <w:r>
        <w:t xml:space="preserve">: assign Saturday Detention or other consequence as deemed appropriate by the administrator and administrator will document on </w:t>
      </w:r>
      <w:proofErr w:type="spellStart"/>
      <w:r>
        <w:t>ECampus</w:t>
      </w:r>
      <w:proofErr w:type="spellEnd"/>
    </w:p>
    <w:p w:rsidR="00171332" w:rsidRDefault="00171332" w:rsidP="00171332"/>
    <w:p w:rsidR="00171332" w:rsidRDefault="00171332" w:rsidP="00171332">
      <w:r w:rsidRPr="006E3CDA">
        <w:rPr>
          <w:b/>
          <w:u w:val="single"/>
        </w:rPr>
        <w:t>10</w:t>
      </w:r>
      <w:r w:rsidRPr="006E3CDA">
        <w:rPr>
          <w:b/>
          <w:u w:val="single"/>
          <w:vertAlign w:val="superscript"/>
        </w:rPr>
        <w:t>th</w:t>
      </w:r>
      <w:r w:rsidRPr="006E3CDA">
        <w:rPr>
          <w:b/>
          <w:u w:val="single"/>
        </w:rPr>
        <w:t xml:space="preserve"> tardy /2</w:t>
      </w:r>
      <w:r w:rsidRPr="006E3CDA">
        <w:rPr>
          <w:b/>
          <w:u w:val="single"/>
          <w:vertAlign w:val="superscript"/>
        </w:rPr>
        <w:t>nd</w:t>
      </w:r>
      <w:r w:rsidRPr="006E3CDA">
        <w:rPr>
          <w:b/>
          <w:u w:val="single"/>
        </w:rPr>
        <w:t xml:space="preserve"> office referral</w:t>
      </w:r>
      <w:r>
        <w:t>: 1 day ISS and parent contact required</w:t>
      </w:r>
    </w:p>
    <w:p w:rsidR="00171332" w:rsidRDefault="00171332" w:rsidP="00171332"/>
    <w:p w:rsidR="00171332" w:rsidRDefault="00171332" w:rsidP="00171332">
      <w:r w:rsidRPr="006E3CDA">
        <w:rPr>
          <w:b/>
          <w:u w:val="single"/>
        </w:rPr>
        <w:t>15</w:t>
      </w:r>
      <w:r w:rsidRPr="006E3CDA">
        <w:rPr>
          <w:b/>
          <w:u w:val="single"/>
          <w:vertAlign w:val="superscript"/>
        </w:rPr>
        <w:t>th</w:t>
      </w:r>
      <w:r w:rsidRPr="006E3CDA">
        <w:rPr>
          <w:b/>
          <w:u w:val="single"/>
        </w:rPr>
        <w:t xml:space="preserve"> tardy/3</w:t>
      </w:r>
      <w:r w:rsidRPr="006E3CDA">
        <w:rPr>
          <w:b/>
          <w:u w:val="single"/>
          <w:vertAlign w:val="superscript"/>
        </w:rPr>
        <w:t>rd</w:t>
      </w:r>
      <w:r w:rsidRPr="006E3CDA">
        <w:rPr>
          <w:b/>
          <w:u w:val="single"/>
        </w:rPr>
        <w:t xml:space="preserve"> office referral</w:t>
      </w:r>
      <w:r>
        <w:t>: 2-3 days ISS, parent conference and truancy officer notified</w:t>
      </w:r>
    </w:p>
    <w:p w:rsidR="00171332" w:rsidRDefault="00171332" w:rsidP="00171332"/>
    <w:p w:rsidR="00171332" w:rsidRDefault="00171332" w:rsidP="00171332">
      <w:r w:rsidRPr="006E3CDA">
        <w:rPr>
          <w:b/>
          <w:u w:val="single"/>
        </w:rPr>
        <w:t>20</w:t>
      </w:r>
      <w:r w:rsidRPr="006E3CDA">
        <w:rPr>
          <w:b/>
          <w:u w:val="single"/>
          <w:vertAlign w:val="superscript"/>
        </w:rPr>
        <w:t>th</w:t>
      </w:r>
      <w:r w:rsidRPr="006E3CDA">
        <w:rPr>
          <w:b/>
          <w:u w:val="single"/>
        </w:rPr>
        <w:t xml:space="preserve"> tardy/4</w:t>
      </w:r>
      <w:r w:rsidRPr="006E3CDA">
        <w:rPr>
          <w:b/>
          <w:u w:val="single"/>
          <w:vertAlign w:val="superscript"/>
        </w:rPr>
        <w:t>th</w:t>
      </w:r>
      <w:r w:rsidRPr="006E3CDA">
        <w:rPr>
          <w:b/>
          <w:u w:val="single"/>
        </w:rPr>
        <w:t xml:space="preserve"> office referral</w:t>
      </w:r>
      <w:r>
        <w:t xml:space="preserve">:  </w:t>
      </w:r>
      <w:smartTag w:uri="urn:schemas-microsoft-com:office:smarttags" w:element="place">
        <w:smartTag w:uri="urn:schemas-microsoft-com:office:smarttags" w:element="City">
          <w:r>
            <w:t>OSS</w:t>
          </w:r>
        </w:smartTag>
      </w:smartTag>
      <w:r>
        <w:t xml:space="preserve"> up to 3 days pending parent conference and truancy officer notified</w:t>
      </w:r>
    </w:p>
    <w:p w:rsidR="00171332" w:rsidRDefault="00171332" w:rsidP="00171332"/>
    <w:p w:rsidR="00171332" w:rsidRDefault="00171332" w:rsidP="00171332">
      <w:r w:rsidRPr="006E3CDA">
        <w:rPr>
          <w:b/>
          <w:u w:val="single"/>
        </w:rPr>
        <w:t>21+/5</w:t>
      </w:r>
      <w:r w:rsidRPr="006E3CDA">
        <w:rPr>
          <w:b/>
          <w:u w:val="single"/>
          <w:vertAlign w:val="superscript"/>
        </w:rPr>
        <w:t>th</w:t>
      </w:r>
      <w:r w:rsidRPr="006E3CDA">
        <w:rPr>
          <w:b/>
          <w:u w:val="single"/>
        </w:rPr>
        <w:t xml:space="preserve"> and subsequent office referrals</w:t>
      </w:r>
      <w:r>
        <w:t xml:space="preserve">: 3 days </w:t>
      </w:r>
      <w:smartTag w:uri="urn:schemas-microsoft-com:office:smarttags" w:element="place">
        <w:smartTag w:uri="urn:schemas-microsoft-com:office:smarttags" w:element="City">
          <w:r>
            <w:t>OSS</w:t>
          </w:r>
        </w:smartTag>
      </w:smartTag>
      <w:r>
        <w:t>, parent conference required and truancy officer notified</w:t>
      </w:r>
    </w:p>
    <w:p w:rsidR="00171332" w:rsidRDefault="00171332" w:rsidP="00171332"/>
    <w:p w:rsidR="005E584B" w:rsidRPr="008A71A5" w:rsidRDefault="00171332">
      <w:r>
        <w:t>Start over 2</w:t>
      </w:r>
      <w:r w:rsidRPr="00D14F8E">
        <w:rPr>
          <w:vertAlign w:val="superscript"/>
        </w:rPr>
        <w:t>nd</w:t>
      </w:r>
      <w:r>
        <w:t xml:space="preserve"> semester</w:t>
      </w:r>
    </w:p>
    <w:p w:rsidR="005E584B" w:rsidRPr="003A0741" w:rsidRDefault="005E584B">
      <w:pPr>
        <w:rPr>
          <w:b/>
        </w:rPr>
      </w:pPr>
    </w:p>
    <w:p w:rsidR="005E584B" w:rsidRPr="003A0741" w:rsidRDefault="005E584B">
      <w:pPr>
        <w:rPr>
          <w:b/>
        </w:rPr>
      </w:pPr>
      <w:r w:rsidRPr="003A0741">
        <w:rPr>
          <w:b/>
        </w:rPr>
        <w:t>Negative consequences for objectives 2-7</w:t>
      </w:r>
    </w:p>
    <w:p w:rsidR="005E584B" w:rsidRPr="003A0741" w:rsidRDefault="005E584B">
      <w:pPr>
        <w:rPr>
          <w:b/>
        </w:rPr>
      </w:pPr>
      <w:r w:rsidRPr="003A0741">
        <w:rPr>
          <w:b/>
        </w:rPr>
        <w:tab/>
      </w:r>
    </w:p>
    <w:p w:rsidR="005E584B" w:rsidRPr="003A0741" w:rsidRDefault="005E584B">
      <w:pPr>
        <w:numPr>
          <w:ilvl w:val="0"/>
          <w:numId w:val="5"/>
        </w:numPr>
        <w:tabs>
          <w:tab w:val="left" w:pos="1440"/>
        </w:tabs>
        <w:rPr>
          <w:b/>
        </w:rPr>
      </w:pPr>
      <w:r w:rsidRPr="003A0741">
        <w:rPr>
          <w:b/>
        </w:rPr>
        <w:t>Warning</w:t>
      </w:r>
    </w:p>
    <w:p w:rsidR="005E584B" w:rsidRPr="003A0741" w:rsidRDefault="005E584B">
      <w:pPr>
        <w:numPr>
          <w:ilvl w:val="0"/>
          <w:numId w:val="5"/>
        </w:numPr>
        <w:tabs>
          <w:tab w:val="left" w:pos="1440"/>
        </w:tabs>
        <w:rPr>
          <w:b/>
        </w:rPr>
      </w:pPr>
      <w:r w:rsidRPr="003A0741">
        <w:rPr>
          <w:b/>
        </w:rPr>
        <w:t xml:space="preserve">30 </w:t>
      </w:r>
      <w:proofErr w:type="spellStart"/>
      <w:r w:rsidRPr="003A0741">
        <w:rPr>
          <w:b/>
        </w:rPr>
        <w:t>mins</w:t>
      </w:r>
      <w:proofErr w:type="spellEnd"/>
      <w:r w:rsidRPr="003A0741">
        <w:rPr>
          <w:b/>
        </w:rPr>
        <w:t xml:space="preserve"> detention + sentences</w:t>
      </w:r>
    </w:p>
    <w:p w:rsidR="005E584B" w:rsidRPr="003A0741" w:rsidRDefault="005E584B">
      <w:pPr>
        <w:numPr>
          <w:ilvl w:val="0"/>
          <w:numId w:val="5"/>
        </w:numPr>
        <w:tabs>
          <w:tab w:val="left" w:pos="1440"/>
        </w:tabs>
        <w:rPr>
          <w:b/>
        </w:rPr>
      </w:pPr>
      <w:r w:rsidRPr="003A0741">
        <w:rPr>
          <w:b/>
        </w:rPr>
        <w:t>Parental contact +  1 hour detention</w:t>
      </w:r>
    </w:p>
    <w:p w:rsidR="005E584B" w:rsidRPr="003A0741" w:rsidRDefault="005E584B">
      <w:pPr>
        <w:numPr>
          <w:ilvl w:val="0"/>
          <w:numId w:val="5"/>
        </w:numPr>
        <w:tabs>
          <w:tab w:val="left" w:pos="1440"/>
        </w:tabs>
        <w:rPr>
          <w:b/>
        </w:rPr>
      </w:pPr>
      <w:r w:rsidRPr="003A0741">
        <w:rPr>
          <w:b/>
        </w:rPr>
        <w:t>Referral to Principal’s office</w:t>
      </w:r>
    </w:p>
    <w:p w:rsidR="005E584B" w:rsidRPr="003A0741" w:rsidRDefault="005E584B">
      <w:pPr>
        <w:rPr>
          <w:b/>
        </w:rPr>
      </w:pPr>
    </w:p>
    <w:p w:rsidR="005E584B" w:rsidRPr="003A0741" w:rsidRDefault="005E584B">
      <w:pPr>
        <w:rPr>
          <w:b/>
        </w:rPr>
      </w:pPr>
      <w:r w:rsidRPr="003A0741">
        <w:rPr>
          <w:b/>
        </w:rPr>
        <w:t>EXTREME CASES OF MISBEHAVIOR WILL RESULT IN YOU BEING SENT IMMEDIATELY TO THE OFFICE.</w:t>
      </w:r>
    </w:p>
    <w:p w:rsidR="005E584B" w:rsidRPr="003A0741" w:rsidRDefault="005E584B">
      <w:pPr>
        <w:rPr>
          <w:b/>
        </w:rPr>
      </w:pPr>
    </w:p>
    <w:p w:rsidR="005E584B" w:rsidRPr="003A0741" w:rsidRDefault="005E584B">
      <w:pPr>
        <w:rPr>
          <w:b/>
        </w:rPr>
      </w:pPr>
    </w:p>
    <w:p w:rsidR="005E584B" w:rsidRPr="003A0741" w:rsidRDefault="005E584B">
      <w:pPr>
        <w:rPr>
          <w:b/>
        </w:rPr>
      </w:pPr>
    </w:p>
    <w:p w:rsidR="005E584B" w:rsidRPr="003A0741" w:rsidRDefault="005E584B">
      <w:pPr>
        <w:rPr>
          <w:b/>
        </w:rPr>
      </w:pPr>
    </w:p>
    <w:p w:rsidR="005E584B" w:rsidRPr="003A0741" w:rsidRDefault="005E584B">
      <w:pPr>
        <w:rPr>
          <w:b/>
        </w:rPr>
      </w:pPr>
    </w:p>
    <w:p w:rsidR="005E584B" w:rsidRPr="003A0741" w:rsidRDefault="005E584B">
      <w:pPr>
        <w:rPr>
          <w:b/>
        </w:rPr>
      </w:pPr>
    </w:p>
    <w:p w:rsidR="005E584B" w:rsidRPr="003A0741" w:rsidRDefault="005E584B">
      <w:pPr>
        <w:rPr>
          <w:b/>
        </w:rPr>
      </w:pPr>
    </w:p>
    <w:p w:rsidR="005E584B" w:rsidRPr="003A0741" w:rsidRDefault="005E584B">
      <w:pPr>
        <w:rPr>
          <w:b/>
        </w:rPr>
      </w:pPr>
    </w:p>
    <w:p w:rsidR="005E584B" w:rsidRPr="003A0741" w:rsidRDefault="005E584B"/>
    <w:p w:rsidR="005E584B" w:rsidRPr="003A0741" w:rsidRDefault="005E584B"/>
    <w:p w:rsidR="005E584B" w:rsidRPr="003A0741" w:rsidRDefault="005E584B"/>
    <w:p w:rsidR="005E584B" w:rsidRPr="003A0741" w:rsidRDefault="005E584B"/>
    <w:p w:rsidR="005E584B" w:rsidRPr="003A0741" w:rsidRDefault="005E584B">
      <w:pPr>
        <w:rPr>
          <w:b/>
        </w:rPr>
      </w:pPr>
    </w:p>
    <w:p w:rsidR="005E584B" w:rsidRPr="003A0741" w:rsidRDefault="005E584B">
      <w:pPr>
        <w:jc w:val="center"/>
      </w:pPr>
    </w:p>
    <w:p w:rsidR="005E584B" w:rsidRPr="003A0741" w:rsidRDefault="005E584B">
      <w:pPr>
        <w:jc w:val="center"/>
      </w:pPr>
    </w:p>
    <w:p w:rsidR="005E584B" w:rsidRPr="003A0741" w:rsidRDefault="005E584B">
      <w:pPr>
        <w:jc w:val="center"/>
      </w:pPr>
    </w:p>
    <w:p w:rsidR="005E584B" w:rsidRPr="003A0741" w:rsidRDefault="005E584B">
      <w:pPr>
        <w:jc w:val="center"/>
      </w:pPr>
    </w:p>
    <w:p w:rsidR="005E584B" w:rsidRPr="003A0741" w:rsidRDefault="005E584B">
      <w:pPr>
        <w:jc w:val="center"/>
      </w:pPr>
    </w:p>
    <w:p w:rsidR="005E584B" w:rsidRPr="003A0741" w:rsidRDefault="005E584B">
      <w:pPr>
        <w:jc w:val="center"/>
      </w:pPr>
    </w:p>
    <w:p w:rsidR="005E584B" w:rsidRPr="003A0741" w:rsidRDefault="005E584B">
      <w:pPr>
        <w:jc w:val="center"/>
      </w:pPr>
    </w:p>
    <w:p w:rsidR="005E584B" w:rsidRPr="003A0741" w:rsidRDefault="005E584B">
      <w:pPr>
        <w:jc w:val="center"/>
      </w:pPr>
    </w:p>
    <w:p w:rsidR="005E584B" w:rsidRPr="003A0741" w:rsidRDefault="005E584B">
      <w:pPr>
        <w:jc w:val="center"/>
      </w:pPr>
    </w:p>
    <w:p w:rsidR="005E584B" w:rsidRPr="003A0741" w:rsidRDefault="005E584B">
      <w:pPr>
        <w:jc w:val="center"/>
      </w:pPr>
    </w:p>
    <w:p w:rsidR="005E584B" w:rsidRPr="003A0741" w:rsidRDefault="005E584B">
      <w:pPr>
        <w:jc w:val="center"/>
      </w:pPr>
    </w:p>
    <w:sectPr w:rsidR="005E584B" w:rsidRPr="003A0741" w:rsidSect="0064472F">
      <w:footnotePr>
        <w:pos w:val="beneathText"/>
      </w:footnotePr>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1440"/>
        </w:tabs>
        <w:ind w:left="1440" w:hanging="720"/>
      </w:pPr>
    </w:lvl>
  </w:abstractNum>
  <w:abstractNum w:abstractNumId="1">
    <w:nsid w:val="00000002"/>
    <w:multiLevelType w:val="singleLevel"/>
    <w:tmpl w:val="00000002"/>
    <w:name w:val="WW8Num3"/>
    <w:lvl w:ilvl="0">
      <w:start w:val="1"/>
      <w:numFmt w:val="decimal"/>
      <w:lvlText w:val="%1."/>
      <w:lvlJc w:val="left"/>
      <w:pPr>
        <w:tabs>
          <w:tab w:val="num" w:pos="1440"/>
        </w:tabs>
        <w:ind w:left="1440" w:hanging="720"/>
      </w:pPr>
    </w:lvl>
  </w:abstractNum>
  <w:abstractNum w:abstractNumId="2">
    <w:nsid w:val="00000003"/>
    <w:multiLevelType w:val="singleLevel"/>
    <w:tmpl w:val="00000003"/>
    <w:name w:val="WW8Num4"/>
    <w:lvl w:ilvl="0">
      <w:start w:val="1"/>
      <w:numFmt w:val="decimal"/>
      <w:lvlText w:val="%1."/>
      <w:lvlJc w:val="left"/>
      <w:pPr>
        <w:tabs>
          <w:tab w:val="num" w:pos="1440"/>
        </w:tabs>
        <w:ind w:left="1440" w:hanging="720"/>
      </w:pPr>
    </w:lvl>
  </w:abstractNum>
  <w:abstractNum w:abstractNumId="3">
    <w:nsid w:val="00000004"/>
    <w:multiLevelType w:val="singleLevel"/>
    <w:tmpl w:val="00000004"/>
    <w:name w:val="WW8Num5"/>
    <w:lvl w:ilvl="0">
      <w:start w:val="1"/>
      <w:numFmt w:val="decimal"/>
      <w:lvlText w:val="%1."/>
      <w:lvlJc w:val="left"/>
      <w:pPr>
        <w:tabs>
          <w:tab w:val="num" w:pos="1440"/>
        </w:tabs>
        <w:ind w:left="1440" w:hanging="720"/>
      </w:pPr>
    </w:lvl>
  </w:abstractNum>
  <w:abstractNum w:abstractNumId="4">
    <w:nsid w:val="00000005"/>
    <w:multiLevelType w:val="singleLevel"/>
    <w:tmpl w:val="00000005"/>
    <w:name w:val="WW8Num6"/>
    <w:lvl w:ilvl="0">
      <w:start w:val="1"/>
      <w:numFmt w:val="decimal"/>
      <w:lvlText w:val="%1."/>
      <w:lvlJc w:val="left"/>
      <w:pPr>
        <w:tabs>
          <w:tab w:val="num" w:pos="1440"/>
        </w:tabs>
        <w:ind w:left="1440" w:hanging="720"/>
      </w:pPr>
    </w:lvl>
  </w:abstractNum>
  <w:abstractNum w:abstractNumId="5">
    <w:nsid w:val="00000006"/>
    <w:multiLevelType w:val="singleLevel"/>
    <w:tmpl w:val="00000006"/>
    <w:name w:val="WW8Num7"/>
    <w:lvl w:ilvl="0">
      <w:start w:val="1"/>
      <w:numFmt w:val="decimal"/>
      <w:lvlText w:val="%1."/>
      <w:lvlJc w:val="left"/>
      <w:pPr>
        <w:tabs>
          <w:tab w:val="num" w:pos="1440"/>
        </w:tabs>
        <w:ind w:left="1440" w:hanging="720"/>
      </w:pPr>
    </w:lvl>
  </w:abstractNum>
  <w:abstractNum w:abstractNumId="6">
    <w:nsid w:val="00000007"/>
    <w:multiLevelType w:val="singleLevel"/>
    <w:tmpl w:val="00000007"/>
    <w:name w:val="WW8Num8"/>
    <w:lvl w:ilvl="0">
      <w:start w:val="1"/>
      <w:numFmt w:val="decimal"/>
      <w:lvlText w:val="%1."/>
      <w:lvlJc w:val="left"/>
      <w:pPr>
        <w:tabs>
          <w:tab w:val="num" w:pos="1440"/>
        </w:tabs>
        <w:ind w:left="1440" w:hanging="720"/>
      </w:pPr>
    </w:lvl>
  </w:abstractNum>
  <w:abstractNum w:abstractNumId="7">
    <w:nsid w:val="00000008"/>
    <w:multiLevelType w:val="multilevel"/>
    <w:tmpl w:val="0000000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701F1628"/>
    <w:multiLevelType w:val="hybridMultilevel"/>
    <w:tmpl w:val="1A0A726A"/>
    <w:lvl w:ilvl="0" w:tplc="419C614C">
      <w:start w:val="5"/>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footnotePr>
    <w:pos w:val="beneathText"/>
  </w:footnotePr>
  <w:compat/>
  <w:rsids>
    <w:rsidRoot w:val="00701738"/>
    <w:rsid w:val="00171332"/>
    <w:rsid w:val="00175EDD"/>
    <w:rsid w:val="002344CF"/>
    <w:rsid w:val="003633BB"/>
    <w:rsid w:val="003A0741"/>
    <w:rsid w:val="0044677A"/>
    <w:rsid w:val="00452098"/>
    <w:rsid w:val="005E584B"/>
    <w:rsid w:val="005F7901"/>
    <w:rsid w:val="0064472F"/>
    <w:rsid w:val="006F629C"/>
    <w:rsid w:val="00701738"/>
    <w:rsid w:val="008A71A5"/>
    <w:rsid w:val="008E3D89"/>
    <w:rsid w:val="009008B4"/>
    <w:rsid w:val="00A5782D"/>
    <w:rsid w:val="00A72BCA"/>
    <w:rsid w:val="00A77072"/>
    <w:rsid w:val="00B601DC"/>
    <w:rsid w:val="00BF3BF3"/>
    <w:rsid w:val="00CE4F7A"/>
    <w:rsid w:val="00CF56E9"/>
    <w:rsid w:val="00E0632D"/>
    <w:rsid w:val="00F21B29"/>
    <w:rsid w:val="00F71E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72F"/>
    <w:pPr>
      <w:suppressAutoHyphens/>
    </w:pPr>
    <w:rPr>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rsid w:val="0064472F"/>
    <w:pPr>
      <w:keepNext/>
      <w:spacing w:before="240" w:after="120"/>
    </w:pPr>
    <w:rPr>
      <w:rFonts w:ascii="Arial" w:eastAsia="MS Mincho" w:hAnsi="Arial" w:cs="Tahoma"/>
      <w:sz w:val="28"/>
      <w:szCs w:val="28"/>
    </w:rPr>
  </w:style>
  <w:style w:type="paragraph" w:styleId="BodyText">
    <w:name w:val="Body Text"/>
    <w:basedOn w:val="Normal"/>
    <w:semiHidden/>
    <w:rsid w:val="0064472F"/>
    <w:pPr>
      <w:spacing w:after="120"/>
    </w:pPr>
  </w:style>
  <w:style w:type="paragraph" w:styleId="List">
    <w:name w:val="List"/>
    <w:basedOn w:val="BodyText"/>
    <w:semiHidden/>
    <w:rsid w:val="0064472F"/>
    <w:rPr>
      <w:rFonts w:cs="Tahoma"/>
    </w:rPr>
  </w:style>
  <w:style w:type="paragraph" w:styleId="Caption">
    <w:name w:val="caption"/>
    <w:basedOn w:val="Normal"/>
    <w:qFormat/>
    <w:rsid w:val="0064472F"/>
    <w:pPr>
      <w:suppressLineNumbers/>
      <w:spacing w:before="120" w:after="120"/>
    </w:pPr>
    <w:rPr>
      <w:rFonts w:cs="Tahoma"/>
      <w:i/>
      <w:iCs/>
    </w:rPr>
  </w:style>
  <w:style w:type="paragraph" w:customStyle="1" w:styleId="Index">
    <w:name w:val="Index"/>
    <w:basedOn w:val="Normal"/>
    <w:rsid w:val="0064472F"/>
    <w:pPr>
      <w:suppressLineNumbers/>
    </w:pPr>
    <w:rPr>
      <w:rFonts w:cs="Tahoma"/>
    </w:rPr>
  </w:style>
  <w:style w:type="paragraph" w:styleId="ListParagraph">
    <w:name w:val="List Paragraph"/>
    <w:basedOn w:val="Normal"/>
    <w:uiPriority w:val="34"/>
    <w:qFormat/>
    <w:rsid w:val="00F71EA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paragraph" w:styleId="BalloonText">
    <w:name w:val="Balloon Text"/>
    <w:basedOn w:val="Normal"/>
    <w:link w:val="BalloonTextChar"/>
    <w:uiPriority w:val="99"/>
    <w:semiHidden/>
    <w:unhideWhenUsed/>
    <w:rsid w:val="005F7901"/>
    <w:rPr>
      <w:rFonts w:ascii="Tahoma" w:hAnsi="Tahoma" w:cs="Tahoma"/>
      <w:sz w:val="16"/>
      <w:szCs w:val="16"/>
    </w:rPr>
  </w:style>
  <w:style w:type="character" w:customStyle="1" w:styleId="BalloonTextChar">
    <w:name w:val="Balloon Text Char"/>
    <w:basedOn w:val="DefaultParagraphFont"/>
    <w:link w:val="BalloonText"/>
    <w:uiPriority w:val="99"/>
    <w:semiHidden/>
    <w:rsid w:val="005F7901"/>
    <w:rPr>
      <w:rFonts w:ascii="Tahoma" w:hAnsi="Tahoma" w:cs="Tahoma"/>
      <w:sz w:val="16"/>
      <w:szCs w:val="16"/>
      <w:lang w:eastAsia="ar-SA"/>
    </w:rPr>
  </w:style>
  <w:style w:type="paragraph" w:customStyle="1" w:styleId="Default">
    <w:name w:val="Default"/>
    <w:rsid w:val="00BF3BF3"/>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Communication</vt:lpstr>
    </vt:vector>
  </TitlesOfParts>
  <Company>Irving ISD</Company>
  <LinksUpToDate>false</LinksUpToDate>
  <CharactersWithSpaces>10288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dc:title>
  <dc:subject/>
  <dc:creator>gcowen</dc:creator>
  <cp:keywords/>
  <cp:lastModifiedBy>gcowen</cp:lastModifiedBy>
  <cp:revision>3</cp:revision>
  <cp:lastPrinted>2011-01-18T19:26:00Z</cp:lastPrinted>
  <dcterms:created xsi:type="dcterms:W3CDTF">2011-08-04T18:35:00Z</dcterms:created>
  <dcterms:modified xsi:type="dcterms:W3CDTF">2011-08-23T20:13:00Z</dcterms:modified>
</cp:coreProperties>
</file>